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06"/>
        <w:gridCol w:w="2547"/>
        <w:gridCol w:w="2830"/>
      </w:tblGrid>
      <w:tr w:rsidR="0082581E" w:rsidRPr="00881956" w14:paraId="1E6CA0AF" w14:textId="77777777" w:rsidTr="3AC616AE">
        <w:trPr>
          <w:trHeight w:val="655"/>
        </w:trPr>
        <w:tc>
          <w:tcPr>
            <w:tcW w:w="3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A0C40D" w14:textId="034F28E9" w:rsidR="0082581E" w:rsidRPr="00881956" w:rsidRDefault="0082581E" w:rsidP="3AC616AE">
            <w:pPr>
              <w:spacing w:before="60" w:after="60"/>
              <w:rPr>
                <w:sz w:val="20"/>
              </w:rPr>
            </w:pPr>
          </w:p>
        </w:tc>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8DD9AD" w14:textId="30C37BDF" w:rsidR="0082581E" w:rsidRPr="00881956" w:rsidRDefault="000735BC" w:rsidP="00F20B38">
            <w:pPr>
              <w:pStyle w:val="Table"/>
              <w:rPr>
                <w:sz w:val="20"/>
              </w:rPr>
            </w:pPr>
            <w:r w:rsidRPr="00881956">
              <w:rPr>
                <w:sz w:val="20"/>
              </w:rPr>
              <w:t>Virksomhetens</w:t>
            </w:r>
            <w:r w:rsidR="0082581E" w:rsidRPr="00881956">
              <w:rPr>
                <w:sz w:val="20"/>
              </w:rPr>
              <w:t xml:space="preserve"> navn</w:t>
            </w:r>
          </w:p>
        </w:tc>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68534D" w14:textId="77777777" w:rsidR="00F20B38" w:rsidRPr="00881956" w:rsidRDefault="0082581E" w:rsidP="00F20B38">
            <w:pPr>
              <w:pStyle w:val="Table"/>
              <w:rPr>
                <w:sz w:val="20"/>
              </w:rPr>
            </w:pPr>
            <w:r w:rsidRPr="00881956">
              <w:rPr>
                <w:sz w:val="20"/>
              </w:rPr>
              <w:t xml:space="preserve">Organisasjonsnummer </w:t>
            </w:r>
          </w:p>
          <w:p w14:paraId="14E4891B" w14:textId="7C948839" w:rsidR="0082581E" w:rsidRPr="00881956" w:rsidRDefault="0082581E" w:rsidP="00F20B38">
            <w:pPr>
              <w:pStyle w:val="Table"/>
              <w:rPr>
                <w:sz w:val="20"/>
              </w:rPr>
            </w:pPr>
            <w:r w:rsidRPr="00881956">
              <w:rPr>
                <w:sz w:val="20"/>
              </w:rPr>
              <w:t>(</w:t>
            </w:r>
            <w:r w:rsidR="00F20B38" w:rsidRPr="00881956">
              <w:rPr>
                <w:sz w:val="20"/>
              </w:rPr>
              <w:t>oppført i ELMA=SMP)</w:t>
            </w:r>
          </w:p>
        </w:tc>
      </w:tr>
      <w:tr w:rsidR="0082581E" w:rsidRPr="00881956" w14:paraId="75E48624" w14:textId="77777777" w:rsidTr="3AC616AE">
        <w:trPr>
          <w:trHeight w:val="699"/>
        </w:trPr>
        <w:tc>
          <w:tcPr>
            <w:tcW w:w="3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5D252D" w14:textId="65B3304B" w:rsidR="00F20B38" w:rsidRPr="00881956" w:rsidRDefault="0082581E" w:rsidP="00F20B38">
            <w:pPr>
              <w:pStyle w:val="Table"/>
              <w:rPr>
                <w:sz w:val="20"/>
              </w:rPr>
            </w:pPr>
            <w:r w:rsidRPr="00881956">
              <w:rPr>
                <w:sz w:val="20"/>
              </w:rPr>
              <w:t>Kjøper (avtaleansvarlig</w:t>
            </w:r>
            <w:r w:rsidR="00F20B38" w:rsidRPr="00881956">
              <w:rPr>
                <w:sz w:val="20"/>
              </w:rPr>
              <w:t>)</w:t>
            </w:r>
          </w:p>
        </w:tc>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6813C1" w14:textId="674BD222" w:rsidR="0082581E" w:rsidRPr="00881956" w:rsidRDefault="004D7B84" w:rsidP="00F20B38">
            <w:pPr>
              <w:spacing w:before="60" w:after="60"/>
              <w:rPr>
                <w:sz w:val="20"/>
              </w:rPr>
            </w:pPr>
            <w:r w:rsidRPr="00881956">
              <w:rPr>
                <w:sz w:val="20"/>
              </w:rPr>
              <w:t>Bærum kommune</w:t>
            </w:r>
          </w:p>
        </w:tc>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CA95E1" w14:textId="4060471C" w:rsidR="0082581E" w:rsidRPr="00881956" w:rsidRDefault="004D7B84" w:rsidP="00F20B38">
            <w:pPr>
              <w:spacing w:before="60" w:after="60"/>
              <w:rPr>
                <w:sz w:val="20"/>
              </w:rPr>
            </w:pPr>
            <w:r w:rsidRPr="00881956">
              <w:rPr>
                <w:sz w:val="20"/>
              </w:rPr>
              <w:t>935 478 715</w:t>
            </w:r>
          </w:p>
        </w:tc>
      </w:tr>
      <w:tr w:rsidR="004D7B84" w:rsidRPr="00881956" w14:paraId="5C5395DA" w14:textId="77777777" w:rsidTr="3AC616AE">
        <w:trPr>
          <w:trHeight w:val="538"/>
        </w:trPr>
        <w:tc>
          <w:tcPr>
            <w:tcW w:w="3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9F46D7" w14:textId="130CFC49" w:rsidR="004D7B84" w:rsidRPr="00881956" w:rsidRDefault="004D7B84" w:rsidP="00F20B38">
            <w:pPr>
              <w:pStyle w:val="Table"/>
              <w:rPr>
                <w:sz w:val="20"/>
              </w:rPr>
            </w:pPr>
            <w:r w:rsidRPr="00B14EEB">
              <w:rPr>
                <w:sz w:val="20"/>
              </w:rPr>
              <w:t>Leverandør (avtaleansvarlig)</w:t>
            </w:r>
          </w:p>
        </w:tc>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6D674B" w14:textId="77777777" w:rsidR="004D7B84" w:rsidRPr="00881956" w:rsidRDefault="004D7B84" w:rsidP="00F20B38">
            <w:pPr>
              <w:spacing w:before="60" w:after="60"/>
              <w:rPr>
                <w:sz w:val="20"/>
                <w:highlight w:val="yellow"/>
              </w:rPr>
            </w:pPr>
          </w:p>
        </w:tc>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208322" w14:textId="77777777" w:rsidR="004D7B84" w:rsidRPr="00881956" w:rsidRDefault="004D7B84" w:rsidP="00F20B38">
            <w:pPr>
              <w:spacing w:before="60" w:after="60"/>
              <w:rPr>
                <w:sz w:val="20"/>
                <w:highlight w:val="yellow"/>
              </w:rPr>
            </w:pPr>
          </w:p>
        </w:tc>
      </w:tr>
      <w:tr w:rsidR="004D7B84" w:rsidRPr="00881956" w14:paraId="74172D99" w14:textId="77777777" w:rsidTr="3AC616AE">
        <w:trPr>
          <w:trHeight w:val="508"/>
        </w:trPr>
        <w:tc>
          <w:tcPr>
            <w:tcW w:w="3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FB1620" w14:textId="59712DB5" w:rsidR="004D7B84" w:rsidRPr="00881956" w:rsidRDefault="004D7B84" w:rsidP="00F20B38">
            <w:pPr>
              <w:pStyle w:val="Table"/>
              <w:rPr>
                <w:sz w:val="20"/>
              </w:rPr>
            </w:pPr>
          </w:p>
        </w:tc>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8CBDFC" w14:textId="77777777" w:rsidR="004D7B84" w:rsidRPr="00881956" w:rsidRDefault="004D7B84" w:rsidP="00F20B38">
            <w:pPr>
              <w:spacing w:before="60" w:after="60"/>
              <w:rPr>
                <w:sz w:val="20"/>
              </w:rPr>
            </w:pPr>
          </w:p>
        </w:tc>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61701F" w14:textId="77777777" w:rsidR="004D7B84" w:rsidRPr="00881956" w:rsidRDefault="004D7B84" w:rsidP="00F20B38">
            <w:pPr>
              <w:spacing w:before="60" w:after="60"/>
              <w:rPr>
                <w:sz w:val="20"/>
              </w:rPr>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E96072" w:rsidRDefault="009307BE">
      <w:pPr>
        <w:pStyle w:val="StandardText"/>
        <w:rPr>
          <w:strike/>
        </w:rPr>
      </w:pPr>
      <w:r>
        <w:t>Dette dokumentet gjelder for følgende faser i anskaffelsesprosessen</w:t>
      </w:r>
      <w:r w:rsidR="00585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881956" w14:paraId="2FE321AF" w14:textId="77777777" w:rsidTr="5F73B89F">
        <w:tc>
          <w:tcPr>
            <w:tcW w:w="2840" w:type="dxa"/>
          </w:tcPr>
          <w:p w14:paraId="7647C2D6" w14:textId="77777777" w:rsidR="009307BE" w:rsidRPr="00881956" w:rsidRDefault="009307BE">
            <w:pPr>
              <w:pStyle w:val="StandardText"/>
              <w:spacing w:before="60" w:after="60"/>
              <w:rPr>
                <w:rFonts w:cs="Arial"/>
              </w:rPr>
            </w:pPr>
          </w:p>
        </w:tc>
        <w:tc>
          <w:tcPr>
            <w:tcW w:w="851" w:type="dxa"/>
          </w:tcPr>
          <w:p w14:paraId="3A0A7FA8" w14:textId="3369952D" w:rsidR="009307BE" w:rsidRPr="00881956" w:rsidRDefault="00390BB8">
            <w:pPr>
              <w:spacing w:before="60" w:after="60"/>
              <w:jc w:val="center"/>
              <w:rPr>
                <w:rFonts w:cs="Arial"/>
                <w:sz w:val="20"/>
              </w:rPr>
            </w:pPr>
            <w:r w:rsidRPr="00881956">
              <w:rPr>
                <w:rFonts w:cs="Arial"/>
                <w:sz w:val="20"/>
              </w:rPr>
              <w:t>Ja/Nei</w:t>
            </w:r>
          </w:p>
        </w:tc>
        <w:tc>
          <w:tcPr>
            <w:tcW w:w="4826" w:type="dxa"/>
          </w:tcPr>
          <w:p w14:paraId="3FD029DF" w14:textId="13E99553" w:rsidR="009307BE" w:rsidRPr="00881956" w:rsidRDefault="0058573A" w:rsidP="00B93680">
            <w:pPr>
              <w:spacing w:before="60" w:after="60"/>
              <w:jc w:val="center"/>
              <w:rPr>
                <w:rStyle w:val="Vennligstoppgitidvarighet"/>
                <w:rFonts w:cs="Arial"/>
                <w:sz w:val="20"/>
              </w:rPr>
            </w:pPr>
            <w:r w:rsidRPr="00881956">
              <w:rPr>
                <w:rFonts w:cs="Arial"/>
                <w:bCs/>
                <w:sz w:val="20"/>
              </w:rPr>
              <w:t>Merknader</w:t>
            </w:r>
          </w:p>
        </w:tc>
      </w:tr>
      <w:tr w:rsidR="000E1692" w:rsidRPr="00881956" w14:paraId="64647C74" w14:textId="77777777" w:rsidTr="5F73B89F">
        <w:tc>
          <w:tcPr>
            <w:tcW w:w="2840" w:type="dxa"/>
          </w:tcPr>
          <w:p w14:paraId="37900FF7" w14:textId="31F710E2" w:rsidR="000E1692" w:rsidRPr="00881956" w:rsidRDefault="000E1692" w:rsidP="000E1692">
            <w:pPr>
              <w:pStyle w:val="StandardText"/>
              <w:spacing w:before="60" w:after="60"/>
              <w:rPr>
                <w:rFonts w:cs="Arial"/>
              </w:rPr>
            </w:pPr>
            <w:r w:rsidRPr="00881956">
              <w:rPr>
                <w:rStyle w:val="Vennligstoppgitidvarighet"/>
                <w:rFonts w:cs="Arial"/>
              </w:rPr>
              <w:t>Produktkatalog (oppdragsgiver)</w:t>
            </w:r>
          </w:p>
        </w:tc>
        <w:tc>
          <w:tcPr>
            <w:tcW w:w="851" w:type="dxa"/>
          </w:tcPr>
          <w:p w14:paraId="2CC144F5" w14:textId="7429CE15" w:rsidR="000E1692" w:rsidRPr="00B14EEB" w:rsidRDefault="00FB079B" w:rsidP="000E1692">
            <w:pPr>
              <w:spacing w:before="60" w:after="60"/>
              <w:jc w:val="center"/>
              <w:rPr>
                <w:rFonts w:cs="Arial"/>
                <w:bCs/>
                <w:sz w:val="20"/>
              </w:rPr>
            </w:pPr>
            <w:r w:rsidRPr="00B14EEB">
              <w:rPr>
                <w:rFonts w:cs="Arial"/>
                <w:bCs/>
                <w:sz w:val="20"/>
              </w:rPr>
              <w:t>Ja</w:t>
            </w:r>
          </w:p>
        </w:tc>
        <w:tc>
          <w:tcPr>
            <w:tcW w:w="4826" w:type="dxa"/>
            <w:vAlign w:val="center"/>
          </w:tcPr>
          <w:p w14:paraId="0D7F36C3" w14:textId="43FAB157" w:rsidR="000E1692" w:rsidRPr="00B14EEB" w:rsidRDefault="00D6285C" w:rsidP="000E1692">
            <w:pPr>
              <w:spacing w:before="60" w:after="60"/>
              <w:rPr>
                <w:rStyle w:val="Vennligstoppgitidvarighet"/>
                <w:rFonts w:cs="Arial"/>
                <w:b w:val="0"/>
                <w:bCs/>
                <w:sz w:val="20"/>
              </w:rPr>
            </w:pPr>
            <w:r w:rsidRPr="00B14EEB">
              <w:rPr>
                <w:rStyle w:val="Vennligstoppgitidvarighet"/>
                <w:rFonts w:cs="Arial"/>
                <w:b w:val="0"/>
                <w:bCs/>
                <w:sz w:val="20"/>
              </w:rPr>
              <w:t>Punch</w:t>
            </w:r>
            <w:r w:rsidR="00443DF9" w:rsidRPr="00B14EEB">
              <w:rPr>
                <w:rStyle w:val="Vennligstoppgitidvarighet"/>
                <w:rFonts w:cs="Arial"/>
                <w:b w:val="0"/>
                <w:bCs/>
                <w:sz w:val="20"/>
              </w:rPr>
              <w:t xml:space="preserve"> O</w:t>
            </w:r>
            <w:r w:rsidRPr="00B14EEB">
              <w:rPr>
                <w:rStyle w:val="Vennligstoppgitidvarighet"/>
                <w:rFonts w:cs="Arial"/>
                <w:b w:val="0"/>
                <w:bCs/>
                <w:sz w:val="20"/>
              </w:rPr>
              <w:t>ut</w:t>
            </w:r>
            <w:r w:rsidR="00753F37" w:rsidRPr="00B14EEB">
              <w:rPr>
                <w:rStyle w:val="Vennligstoppgitidvarighet"/>
                <w:rFonts w:cs="Arial"/>
                <w:b w:val="0"/>
                <w:bCs/>
                <w:sz w:val="20"/>
              </w:rPr>
              <w:t xml:space="preserve"> (</w:t>
            </w:r>
            <w:r w:rsidR="00F77D0D" w:rsidRPr="00B14EEB">
              <w:rPr>
                <w:rStyle w:val="Vennligstoppgitidvarighet"/>
                <w:rFonts w:cs="Arial"/>
                <w:b w:val="0"/>
                <w:bCs/>
                <w:sz w:val="20"/>
              </w:rPr>
              <w:t xml:space="preserve">se </w:t>
            </w:r>
            <w:r w:rsidR="00753F37" w:rsidRPr="00B14EEB">
              <w:rPr>
                <w:rStyle w:val="Vennligstoppgitidvarighet"/>
                <w:rFonts w:cs="Arial"/>
                <w:b w:val="0"/>
                <w:bCs/>
                <w:sz w:val="20"/>
              </w:rPr>
              <w:t>kap.4)</w:t>
            </w:r>
            <w:r w:rsidR="00A8770A" w:rsidRPr="00B14EEB">
              <w:rPr>
                <w:rStyle w:val="Vennligstoppgitidvarighet"/>
                <w:rFonts w:cs="Arial"/>
                <w:b w:val="0"/>
                <w:bCs/>
                <w:sz w:val="20"/>
              </w:rPr>
              <w:t>.</w:t>
            </w:r>
          </w:p>
        </w:tc>
      </w:tr>
      <w:tr w:rsidR="000E1692" w:rsidRPr="00881956" w14:paraId="4A742EA3" w14:textId="77777777" w:rsidTr="5F73B89F">
        <w:tc>
          <w:tcPr>
            <w:tcW w:w="2840" w:type="dxa"/>
          </w:tcPr>
          <w:p w14:paraId="7E074F05" w14:textId="78F17ED2" w:rsidR="000E1692" w:rsidRPr="00881956" w:rsidRDefault="000E1692" w:rsidP="000E1692">
            <w:pPr>
              <w:pStyle w:val="StandardText"/>
              <w:spacing w:before="60" w:after="60"/>
              <w:rPr>
                <w:rFonts w:cs="Arial"/>
              </w:rPr>
            </w:pPr>
            <w:r w:rsidRPr="00881956">
              <w:rPr>
                <w:rStyle w:val="Vennligstoppgitidvarighet"/>
                <w:rFonts w:cs="Arial"/>
              </w:rPr>
              <w:t>Ordre (selger)</w:t>
            </w:r>
          </w:p>
        </w:tc>
        <w:tc>
          <w:tcPr>
            <w:tcW w:w="851" w:type="dxa"/>
          </w:tcPr>
          <w:p w14:paraId="796F6DB2" w14:textId="0BFFF66C" w:rsidR="000E1692" w:rsidRPr="00B14EEB" w:rsidRDefault="00D6285C" w:rsidP="000E1692">
            <w:pPr>
              <w:spacing w:before="60" w:after="60"/>
              <w:jc w:val="center"/>
              <w:rPr>
                <w:rFonts w:cs="Arial"/>
                <w:bCs/>
                <w:sz w:val="20"/>
              </w:rPr>
            </w:pPr>
            <w:r w:rsidRPr="00B14EEB">
              <w:rPr>
                <w:rFonts w:cs="Arial"/>
                <w:bCs/>
                <w:sz w:val="20"/>
              </w:rPr>
              <w:t>Ja</w:t>
            </w:r>
          </w:p>
        </w:tc>
        <w:tc>
          <w:tcPr>
            <w:tcW w:w="4826" w:type="dxa"/>
            <w:vAlign w:val="center"/>
          </w:tcPr>
          <w:p w14:paraId="42D041AC" w14:textId="2AE87CF0" w:rsidR="000E1692" w:rsidRPr="00B14EEB" w:rsidRDefault="007115A7" w:rsidP="5F73B89F">
            <w:pPr>
              <w:spacing w:before="60" w:after="60"/>
              <w:rPr>
                <w:rStyle w:val="Vennligstoppgitidvarighet"/>
                <w:rFonts w:cs="Arial"/>
                <w:b w:val="0"/>
                <w:sz w:val="20"/>
              </w:rPr>
            </w:pPr>
            <w:r w:rsidRPr="00B14EEB">
              <w:rPr>
                <w:rStyle w:val="Vennligstoppgitidvarighet"/>
                <w:rFonts w:cs="Arial"/>
                <w:b w:val="0"/>
                <w:sz w:val="20"/>
              </w:rPr>
              <w:t>Leverandør må kunne motta bestillinger på e-post</w:t>
            </w:r>
            <w:r w:rsidR="00F25372" w:rsidRPr="00B14EEB">
              <w:rPr>
                <w:rStyle w:val="Vennligstoppgitidvarighet"/>
                <w:rFonts w:cs="Arial"/>
                <w:b w:val="0"/>
                <w:sz w:val="20"/>
              </w:rPr>
              <w:t xml:space="preserve"> fra Alusta </w:t>
            </w:r>
            <w:r w:rsidR="00B14EEB" w:rsidRPr="00B14EEB">
              <w:rPr>
                <w:rStyle w:val="Vennligstoppgitidvarighet"/>
                <w:rFonts w:cs="Arial"/>
                <w:b w:val="0"/>
                <w:sz w:val="20"/>
              </w:rPr>
              <w:t>og</w:t>
            </w:r>
            <w:r w:rsidR="00F25372" w:rsidRPr="00B14EEB">
              <w:rPr>
                <w:rStyle w:val="Vennligstoppgitidvarighet"/>
                <w:rFonts w:cs="Arial"/>
                <w:b w:val="0"/>
                <w:sz w:val="20"/>
              </w:rPr>
              <w:t xml:space="preserve"> Plania</w:t>
            </w:r>
            <w:r w:rsidRPr="00B14EEB">
              <w:rPr>
                <w:rStyle w:val="Vennligstoppgitidvarighet"/>
                <w:rFonts w:cs="Arial"/>
                <w:b w:val="0"/>
                <w:sz w:val="20"/>
              </w:rPr>
              <w:t xml:space="preserve"> (epostadresse må oppgis)</w:t>
            </w:r>
            <w:r w:rsidR="00FA6B7C" w:rsidRPr="00B14EEB">
              <w:rPr>
                <w:rStyle w:val="Vennligstoppgitidvarighet"/>
                <w:rFonts w:cs="Arial"/>
                <w:b w:val="0"/>
                <w:sz w:val="20"/>
              </w:rPr>
              <w:t xml:space="preserve">, </w:t>
            </w:r>
            <w:r w:rsidR="004F537F" w:rsidRPr="00B14EEB">
              <w:rPr>
                <w:rStyle w:val="Vennligstoppgitidvarighet"/>
                <w:rFonts w:cs="Arial"/>
                <w:b w:val="0"/>
                <w:sz w:val="20"/>
              </w:rPr>
              <w:t xml:space="preserve">og / </w:t>
            </w:r>
            <w:r w:rsidR="00FA6B7C" w:rsidRPr="00B14EEB">
              <w:rPr>
                <w:rStyle w:val="Vennligstoppgitidvarighet"/>
                <w:rFonts w:cs="Arial"/>
                <w:b w:val="0"/>
                <w:sz w:val="20"/>
              </w:rPr>
              <w:t>eller via EHF (PEPPOL 3.0)</w:t>
            </w:r>
            <w:r w:rsidR="00F500D0" w:rsidRPr="00B14EEB">
              <w:rPr>
                <w:rStyle w:val="Vennligstoppgitidvarighet"/>
                <w:rFonts w:cs="Arial"/>
                <w:b w:val="0"/>
                <w:sz w:val="20"/>
              </w:rPr>
              <w:t xml:space="preserve"> </w:t>
            </w:r>
            <w:r w:rsidR="009041F3" w:rsidRPr="00B14EEB">
              <w:rPr>
                <w:rStyle w:val="Vennligstoppgitidvarighet"/>
                <w:rFonts w:cs="Arial"/>
                <w:b w:val="0"/>
                <w:sz w:val="20"/>
              </w:rPr>
              <w:t>Alternativt</w:t>
            </w:r>
            <w:r w:rsidR="00F47ED8" w:rsidRPr="00B14EEB">
              <w:rPr>
                <w:rStyle w:val="Vennligstoppgitidvarighet"/>
                <w:rFonts w:cs="Arial"/>
                <w:b w:val="0"/>
                <w:sz w:val="20"/>
              </w:rPr>
              <w:t xml:space="preserve"> </w:t>
            </w:r>
            <w:r w:rsidR="00772843" w:rsidRPr="00B14EEB">
              <w:rPr>
                <w:rStyle w:val="Vennligstoppgitidvarighet"/>
                <w:rFonts w:cs="Arial"/>
                <w:b w:val="0"/>
                <w:sz w:val="20"/>
              </w:rPr>
              <w:t>bestill</w:t>
            </w:r>
            <w:r w:rsidR="00E856E5" w:rsidRPr="00B14EEB">
              <w:rPr>
                <w:rStyle w:val="Vennligstoppgitidvarighet"/>
                <w:rFonts w:cs="Arial"/>
                <w:b w:val="0"/>
                <w:sz w:val="20"/>
              </w:rPr>
              <w:t>ing</w:t>
            </w:r>
            <w:r w:rsidR="00772843" w:rsidRPr="00B14EEB">
              <w:rPr>
                <w:rStyle w:val="Vennligstoppgitidvarighet"/>
                <w:rFonts w:cs="Arial"/>
                <w:b w:val="0"/>
                <w:sz w:val="20"/>
              </w:rPr>
              <w:t xml:space="preserve"> direkte i </w:t>
            </w:r>
            <w:r w:rsidR="00F500D0" w:rsidRPr="00B14EEB">
              <w:rPr>
                <w:rStyle w:val="Vennligstoppgitidvarighet"/>
                <w:rFonts w:cs="Arial"/>
                <w:b w:val="0"/>
                <w:sz w:val="20"/>
              </w:rPr>
              <w:t>leverandørens egen nettbutikk</w:t>
            </w:r>
            <w:r w:rsidR="009041F3" w:rsidRPr="00B14EEB">
              <w:rPr>
                <w:rStyle w:val="Vennligstoppgitidvarighet"/>
                <w:rFonts w:cs="Arial"/>
                <w:b w:val="0"/>
                <w:sz w:val="20"/>
              </w:rPr>
              <w:t xml:space="preserve"> </w:t>
            </w:r>
          </w:p>
        </w:tc>
      </w:tr>
      <w:tr w:rsidR="000E1692" w:rsidRPr="00881956" w14:paraId="36A1E023" w14:textId="77777777" w:rsidTr="5F73B89F">
        <w:tc>
          <w:tcPr>
            <w:tcW w:w="2840" w:type="dxa"/>
          </w:tcPr>
          <w:p w14:paraId="662E042C" w14:textId="523861DE" w:rsidR="000E1692" w:rsidRPr="00881956" w:rsidRDefault="000E1692" w:rsidP="000E1692">
            <w:pPr>
              <w:pStyle w:val="StandardText"/>
              <w:spacing w:before="60" w:after="60"/>
              <w:rPr>
                <w:rFonts w:cs="Arial"/>
              </w:rPr>
            </w:pPr>
            <w:r w:rsidRPr="00881956">
              <w:rPr>
                <w:rStyle w:val="Vennligstoppgitidvarighet"/>
                <w:rFonts w:cs="Arial"/>
              </w:rPr>
              <w:t>Ordrebekreftelse (oppdragsgiver)</w:t>
            </w:r>
          </w:p>
        </w:tc>
        <w:tc>
          <w:tcPr>
            <w:tcW w:w="851" w:type="dxa"/>
          </w:tcPr>
          <w:p w14:paraId="0E62E77A" w14:textId="2E2E738E" w:rsidR="000E1692" w:rsidRPr="00B14EEB" w:rsidRDefault="007115A7" w:rsidP="000E1692">
            <w:pPr>
              <w:spacing w:before="60" w:after="60"/>
              <w:jc w:val="center"/>
              <w:rPr>
                <w:rFonts w:cs="Arial"/>
                <w:bCs/>
                <w:sz w:val="20"/>
              </w:rPr>
            </w:pPr>
            <w:r w:rsidRPr="00B14EEB">
              <w:rPr>
                <w:rFonts w:cs="Arial"/>
                <w:bCs/>
                <w:sz w:val="20"/>
              </w:rPr>
              <w:t>Ja</w:t>
            </w:r>
          </w:p>
        </w:tc>
        <w:tc>
          <w:tcPr>
            <w:tcW w:w="4826" w:type="dxa"/>
            <w:vAlign w:val="center"/>
          </w:tcPr>
          <w:p w14:paraId="0356DE7C" w14:textId="603FBA11" w:rsidR="000E1692" w:rsidRPr="00B14EEB" w:rsidRDefault="00FB079B" w:rsidP="5F73B89F">
            <w:pPr>
              <w:spacing w:before="60" w:after="60"/>
              <w:rPr>
                <w:rStyle w:val="Vennligstoppgitidvarighet"/>
                <w:rFonts w:cs="Arial"/>
                <w:b w:val="0"/>
                <w:sz w:val="20"/>
              </w:rPr>
            </w:pPr>
            <w:r w:rsidRPr="00B14EEB">
              <w:rPr>
                <w:rStyle w:val="Vennligstoppgitidvarighet"/>
                <w:rFonts w:cs="Arial"/>
                <w:b w:val="0"/>
                <w:sz w:val="20"/>
              </w:rPr>
              <w:t>S</w:t>
            </w:r>
            <w:r w:rsidR="007115A7" w:rsidRPr="00B14EEB">
              <w:rPr>
                <w:rStyle w:val="Vennligstoppgitidvarighet"/>
                <w:rFonts w:cs="Arial"/>
                <w:b w:val="0"/>
                <w:sz w:val="20"/>
              </w:rPr>
              <w:t>endes innkjøper på e-post</w:t>
            </w:r>
          </w:p>
        </w:tc>
      </w:tr>
      <w:tr w:rsidR="000E1692" w:rsidRPr="00881956" w14:paraId="0CA14D20" w14:textId="77777777" w:rsidTr="5F73B89F">
        <w:tc>
          <w:tcPr>
            <w:tcW w:w="2840" w:type="dxa"/>
          </w:tcPr>
          <w:p w14:paraId="7B20752E" w14:textId="64268EB0" w:rsidR="000E1692" w:rsidRPr="00881956" w:rsidRDefault="000E1692" w:rsidP="000E1692">
            <w:pPr>
              <w:pStyle w:val="StandardText"/>
              <w:spacing w:before="60" w:after="60"/>
              <w:rPr>
                <w:rFonts w:cs="Arial"/>
              </w:rPr>
            </w:pPr>
            <w:r w:rsidRPr="00881956">
              <w:rPr>
                <w:rStyle w:val="Vennligstoppgitidvarighet"/>
                <w:rFonts w:cs="Arial"/>
              </w:rPr>
              <w:t>EHF Pakkseddel (oppdragsgiver)</w:t>
            </w:r>
          </w:p>
        </w:tc>
        <w:tc>
          <w:tcPr>
            <w:tcW w:w="851" w:type="dxa"/>
          </w:tcPr>
          <w:p w14:paraId="273C5714" w14:textId="280ACA7A" w:rsidR="000E1692" w:rsidRPr="00881956" w:rsidRDefault="00FB079B" w:rsidP="000E1692">
            <w:pPr>
              <w:spacing w:before="60" w:after="60"/>
              <w:jc w:val="center"/>
              <w:rPr>
                <w:rFonts w:cs="Arial"/>
                <w:bCs/>
                <w:sz w:val="20"/>
              </w:rPr>
            </w:pPr>
            <w:r w:rsidRPr="00881956">
              <w:rPr>
                <w:rFonts w:cs="Arial"/>
                <w:bCs/>
                <w:sz w:val="20"/>
              </w:rPr>
              <w:t>Nei</w:t>
            </w:r>
          </w:p>
        </w:tc>
        <w:tc>
          <w:tcPr>
            <w:tcW w:w="4826" w:type="dxa"/>
            <w:vAlign w:val="center"/>
          </w:tcPr>
          <w:p w14:paraId="50E56D5C" w14:textId="54955849" w:rsidR="000E1692" w:rsidRPr="00881956" w:rsidRDefault="00E856E5" w:rsidP="000E1692">
            <w:pPr>
              <w:spacing w:before="60" w:after="60"/>
              <w:rPr>
                <w:rStyle w:val="Vennligstoppgitidvarighet"/>
                <w:rFonts w:cs="Arial"/>
                <w:b w:val="0"/>
                <w:bCs/>
                <w:sz w:val="20"/>
              </w:rPr>
            </w:pPr>
            <w:r w:rsidRPr="00881956">
              <w:rPr>
                <w:rStyle w:val="Vennligstoppgitidvarighet"/>
                <w:rFonts w:cs="Arial"/>
                <w:b w:val="0"/>
                <w:bCs/>
                <w:sz w:val="20"/>
              </w:rPr>
              <w:t>EHF Pakkseddel er foreløpig ikke aktuelt for Bærum kommune.</w:t>
            </w:r>
          </w:p>
        </w:tc>
      </w:tr>
      <w:tr w:rsidR="000E1692" w:rsidRPr="00881956" w14:paraId="1472C080" w14:textId="77777777" w:rsidTr="5F73B89F">
        <w:tc>
          <w:tcPr>
            <w:tcW w:w="2840" w:type="dxa"/>
          </w:tcPr>
          <w:p w14:paraId="23186AEA" w14:textId="579CA436" w:rsidR="000E1692" w:rsidRPr="00881956" w:rsidRDefault="000E1692" w:rsidP="000E1692">
            <w:pPr>
              <w:pStyle w:val="StandardText"/>
              <w:spacing w:before="60" w:after="60"/>
              <w:rPr>
                <w:rFonts w:cs="Arial"/>
              </w:rPr>
            </w:pPr>
            <w:r w:rsidRPr="00881956">
              <w:rPr>
                <w:rStyle w:val="Vennligstoppgitidvarighet"/>
                <w:rFonts w:cs="Arial"/>
              </w:rPr>
              <w:t>Fakturering (oppdragsgiver)</w:t>
            </w:r>
          </w:p>
        </w:tc>
        <w:tc>
          <w:tcPr>
            <w:tcW w:w="851" w:type="dxa"/>
          </w:tcPr>
          <w:p w14:paraId="7ACA65E0" w14:textId="66CC43F4" w:rsidR="000E1692" w:rsidRPr="00881956" w:rsidRDefault="000E1692" w:rsidP="000E1692">
            <w:pPr>
              <w:spacing w:before="60" w:after="60"/>
              <w:jc w:val="center"/>
              <w:rPr>
                <w:rFonts w:cs="Arial"/>
                <w:bCs/>
                <w:sz w:val="20"/>
              </w:rPr>
            </w:pPr>
            <w:r w:rsidRPr="00881956">
              <w:rPr>
                <w:rFonts w:eastAsia="MS Gothic" w:cs="Arial"/>
                <w:bCs/>
                <w:sz w:val="20"/>
              </w:rPr>
              <w:t>Ja</w:t>
            </w:r>
          </w:p>
        </w:tc>
        <w:tc>
          <w:tcPr>
            <w:tcW w:w="4826" w:type="dxa"/>
            <w:vAlign w:val="center"/>
          </w:tcPr>
          <w:p w14:paraId="41B33E88" w14:textId="585D827F" w:rsidR="000E1692" w:rsidRPr="00881956" w:rsidRDefault="00FB079B" w:rsidP="000E1692">
            <w:pPr>
              <w:spacing w:before="60" w:after="60"/>
              <w:rPr>
                <w:rFonts w:cs="Arial"/>
                <w:bCs/>
                <w:sz w:val="20"/>
              </w:rPr>
            </w:pPr>
            <w:r w:rsidRPr="00881956">
              <w:rPr>
                <w:rFonts w:cs="Arial"/>
                <w:bCs/>
                <w:sz w:val="20"/>
              </w:rPr>
              <w:t xml:space="preserve">Faktura i </w:t>
            </w:r>
            <w:r w:rsidR="00D6285C" w:rsidRPr="00881956">
              <w:rPr>
                <w:rFonts w:cs="Arial"/>
                <w:bCs/>
                <w:sz w:val="20"/>
              </w:rPr>
              <w:t>EHF</w:t>
            </w:r>
            <w:r w:rsidRPr="00881956">
              <w:rPr>
                <w:rFonts w:cs="Arial"/>
                <w:bCs/>
                <w:sz w:val="20"/>
              </w:rPr>
              <w:t xml:space="preserve">-format. Dette er </w:t>
            </w:r>
            <w:r w:rsidR="008D4CAF" w:rsidRPr="00881956">
              <w:rPr>
                <w:rFonts w:cs="Arial"/>
                <w:bCs/>
                <w:sz w:val="20"/>
              </w:rPr>
              <w:t>lovpålagt</w:t>
            </w:r>
            <w:r w:rsidRPr="00881956">
              <w:rPr>
                <w:rFonts w:cs="Arial"/>
                <w:bCs/>
                <w:sz w:val="20"/>
              </w:rPr>
              <w:t>.</w:t>
            </w:r>
          </w:p>
        </w:tc>
      </w:tr>
    </w:tbl>
    <w:p w14:paraId="114FA0DB" w14:textId="77777777" w:rsidR="009307BE" w:rsidRDefault="009307BE">
      <w:pPr>
        <w:pStyle w:val="StandardText"/>
      </w:pPr>
      <w:r>
        <w:t xml:space="preserve">Partene er innforstått med at tekniske e-handelsløsninger og tjenester inngått med 3. part skal være i henhold til de krav som stilles i denne avtalen. </w:t>
      </w:r>
    </w:p>
    <w:p w14:paraId="36DAA76F" w14:textId="77777777" w:rsidR="009307BE" w:rsidRDefault="009307BE">
      <w:pPr>
        <w:pStyle w:val="StandardText"/>
        <w:rPr>
          <w:rStyle w:val="TableChar1"/>
          <w:sz w:val="20"/>
        </w:rPr>
      </w:pPr>
      <w:r w:rsidRPr="00DE5AB4">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rsidRPr="00DE5AB4">
        <w:t>s</w:t>
      </w:r>
      <w:r w:rsidRPr="00DE5AB4">
        <w:t>avtale</w:t>
      </w:r>
      <w:r w:rsidR="00450047" w:rsidRPr="00DE5AB4">
        <w:t>n</w:t>
      </w:r>
      <w:r w:rsidRPr="00DE5AB4">
        <w:t xml:space="preserve"> inngått med en leverandør kan gjelde også for en eventuelt ny avtale med samme leverandør. En samhandlingsavtale vil dermed kunne gjelde for to eller flere separate avtaler med samme leverandør.</w:t>
      </w:r>
      <w:r>
        <w:t xml:space="preserve"> </w:t>
      </w:r>
    </w:p>
    <w:tbl>
      <w:tblPr>
        <w:tblW w:w="0" w:type="auto"/>
        <w:tblInd w:w="-5" w:type="dxa"/>
        <w:tblLayout w:type="fixed"/>
        <w:tblLook w:val="0000" w:firstRow="0" w:lastRow="0" w:firstColumn="0" w:lastColumn="0" w:noHBand="0" w:noVBand="0"/>
      </w:tblPr>
      <w:tblGrid>
        <w:gridCol w:w="4199"/>
        <w:gridCol w:w="4404"/>
      </w:tblGrid>
      <w:tr w:rsidR="009307BE" w14:paraId="15568358" w14:textId="77777777" w:rsidTr="006703AD">
        <w:tc>
          <w:tcPr>
            <w:tcW w:w="41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17691253" w:rsidR="009307BE" w:rsidRPr="00881956" w:rsidRDefault="00144745" w:rsidP="00C414A7">
            <w:pPr>
              <w:spacing w:before="60" w:after="60"/>
              <w:rPr>
                <w:sz w:val="20"/>
              </w:rPr>
            </w:pPr>
            <w:proofErr w:type="spellStart"/>
            <w:r w:rsidRPr="00881956">
              <w:rPr>
                <w:sz w:val="20"/>
                <w:highlight w:val="yellow"/>
              </w:rPr>
              <w:t>Saksnr</w:t>
            </w:r>
            <w:proofErr w:type="spellEnd"/>
            <w:r w:rsidRPr="00881956">
              <w:rPr>
                <w:sz w:val="20"/>
                <w:highlight w:val="yellow"/>
              </w:rPr>
              <w:t xml:space="preserve"> fra WebSak</w:t>
            </w:r>
          </w:p>
        </w:tc>
      </w:tr>
    </w:tbl>
    <w:p w14:paraId="4AC02B23" w14:textId="77777777" w:rsidR="00D12D7C" w:rsidRDefault="00D12D7C">
      <w:pPr>
        <w:pStyle w:val="StandardText"/>
      </w:pPr>
    </w:p>
    <w:p w14:paraId="2729011B" w14:textId="16E28EAB" w:rsidR="009307BE" w:rsidRDefault="009307BE">
      <w:pPr>
        <w:pStyle w:val="StandardText"/>
      </w:pPr>
      <w:r>
        <w:t>Endringer til samhandlingsavtalen skal være gjensidig avtalt og dokumentert i en revidert versjon av avtalen. Ønske om eventuelle endringer skal meddeles den annen part skriftlig med</w:t>
      </w:r>
      <w:r w:rsidR="00280C52">
        <w:t xml:space="preserve"> </w:t>
      </w:r>
      <w:r w:rsidR="00D12D7C">
        <w:t>30 dagers</w:t>
      </w:r>
      <w:r>
        <w:t xml:space="preserve"> varsel. Tilsvar skal gis innen 10 arbeidsdager. </w:t>
      </w:r>
    </w:p>
    <w:p w14:paraId="0D3A1D01" w14:textId="77777777" w:rsidR="00D12D7C" w:rsidRPr="00D12D7C" w:rsidRDefault="00D12D7C">
      <w:pPr>
        <w:pStyle w:val="StandardText"/>
        <w:rPr>
          <w:color w:val="FF0000"/>
        </w:rPr>
      </w:pPr>
    </w:p>
    <w:p w14:paraId="6B1C3529" w14:textId="3F7F61E9" w:rsidR="009307BE" w:rsidRPr="00D12D7C" w:rsidRDefault="009307BE">
      <w:pPr>
        <w:pStyle w:val="StandardText"/>
        <w:rPr>
          <w:color w:val="000000" w:themeColor="text1"/>
        </w:rPr>
      </w:pPr>
      <w:r w:rsidRPr="00D12D7C">
        <w:rPr>
          <w:color w:val="000000" w:themeColor="text1"/>
        </w:rPr>
        <w:t>Hvis det er motstrid mellom denne samhandlingsavtale og den/de refererte forretningsavtalen(e)/kjøpsa</w:t>
      </w:r>
      <w:r w:rsidR="00095048" w:rsidRPr="00D12D7C">
        <w:rPr>
          <w:color w:val="000000" w:themeColor="text1"/>
        </w:rPr>
        <w:t>v</w:t>
      </w:r>
      <w:r w:rsidRPr="00D12D7C">
        <w:rPr>
          <w:color w:val="000000" w:themeColor="text1"/>
        </w:rPr>
        <w:t>talen(e), skal følgende tolkningsprinsipp legges til grunn:</w:t>
      </w:r>
    </w:p>
    <w:p w14:paraId="34304342" w14:textId="77777777" w:rsidR="009307BE" w:rsidRPr="00D12D7C" w:rsidRDefault="009307BE">
      <w:pPr>
        <w:pStyle w:val="StandardText"/>
        <w:numPr>
          <w:ilvl w:val="0"/>
          <w:numId w:val="7"/>
        </w:numPr>
        <w:rPr>
          <w:color w:val="000000" w:themeColor="text1"/>
        </w:rPr>
      </w:pPr>
      <w:r w:rsidRPr="00D12D7C">
        <w:rPr>
          <w:color w:val="000000" w:themeColor="text1"/>
        </w:rPr>
        <w:t>Det som er avtalt i denne samhandlingsavtalen skal gå foran generelle forretningsvilkår i kjøpsavtalen(e)/forretningsavtalen(e)</w:t>
      </w:r>
    </w:p>
    <w:p w14:paraId="3A90FB0A" w14:textId="77777777" w:rsidR="009307BE" w:rsidRDefault="009307BE">
      <w:pPr>
        <w:pStyle w:val="StandardText"/>
      </w:pPr>
      <w:r>
        <w:lastRenderedPageBreak/>
        <w:t xml:space="preserve">Ved manglende oppfølgning eller mislighold av samhandlingsavtalen kan det være aktuelt med sanksjoner der det følger av forretningsavtalen/kjøpsavtalen eller av alminnelige avtalerettslige prinsipper. </w:t>
      </w:r>
    </w:p>
    <w:p w14:paraId="40A24DEB" w14:textId="4B4AB8DB" w:rsidR="00296740" w:rsidRPr="00296740" w:rsidRDefault="003C2C77" w:rsidP="00296740">
      <w:pPr>
        <w:pStyle w:val="StandardText"/>
        <w:rPr>
          <w:b/>
          <w:bdr w:val="single" w:sz="4" w:space="0" w:color="auto"/>
        </w:rPr>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 </w:t>
      </w:r>
      <w:r w:rsidR="00431965" w:rsidRPr="00B14EEB">
        <w:t xml:space="preserve">senest </w:t>
      </w:r>
      <w:r w:rsidR="00A665E6" w:rsidRPr="00B14EEB">
        <w:rPr>
          <w:b/>
          <w:bdr w:val="single" w:sz="4" w:space="0" w:color="auto"/>
        </w:rPr>
        <w:t>14 dager fra</w:t>
      </w:r>
      <w:r w:rsidR="00A665E6" w:rsidRPr="00536496">
        <w:rPr>
          <w:b/>
          <w:bdr w:val="single" w:sz="4" w:space="0" w:color="auto"/>
        </w:rPr>
        <w:t xml:space="preserve"> oppstartsdato kontrakt.</w:t>
      </w:r>
      <w:r w:rsidR="00A665E6">
        <w:rPr>
          <w:b/>
          <w:bdr w:val="single" w:sz="4" w:space="0" w:color="auto"/>
        </w:rPr>
        <w:t xml:space="preserve"> </w:t>
      </w:r>
      <w:r w:rsidR="00296740">
        <w:t>(Denne datoen markerer når en seneste frist er for å være klar til å starte elektronisk samhandling).</w:t>
      </w:r>
    </w:p>
    <w:p w14:paraId="10DD8D6D" w14:textId="77777777" w:rsidR="005D0D5C" w:rsidRDefault="005D0D5C">
      <w:pPr>
        <w:pStyle w:val="StandardText"/>
      </w:pPr>
    </w:p>
    <w:p w14:paraId="58FD25EE" w14:textId="3212A8AC" w:rsidR="009307BE" w:rsidRDefault="009307BE">
      <w:pPr>
        <w:pStyle w:val="StandardText"/>
      </w:pPr>
      <w:r>
        <w:t>Alle tidligere samhandlingsavtale</w:t>
      </w:r>
      <w:r w:rsidR="00D871A2">
        <w:t>r</w:t>
      </w:r>
      <w:r>
        <w:t xml:space="preserve"> opphører fra samme dato.</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46F13F73" w:rsidR="009307BE" w:rsidRDefault="009307BE">
      <w:pPr>
        <w:pStyle w:val="StandardText"/>
      </w:pPr>
      <w:r>
        <w:t xml:space="preserve">Dersom en part forårsaker at det ikke er mulig å gjennomføre elektronisk samhandling i en periode </w:t>
      </w:r>
      <w:r w:rsidRPr="00B14EEB">
        <w:t xml:space="preserve">på </w:t>
      </w:r>
      <w:r w:rsidR="00E62EA9" w:rsidRPr="00B14EEB">
        <w:rPr>
          <w:b/>
          <w:bdr w:val="single" w:sz="4" w:space="0" w:color="auto"/>
        </w:rPr>
        <w:t>7 dager</w:t>
      </w:r>
      <w:r w:rsidR="00EB47EE" w:rsidRPr="00B14EEB">
        <w:t xml:space="preserve"> </w:t>
      </w:r>
      <w:r w:rsidRPr="00B14EEB">
        <w:t>og</w:t>
      </w:r>
      <w:r>
        <w:t xml:space="preserve"> dette ikke er avtalt på forhånd, betraktes avtalen som misligholdt.</w:t>
      </w: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rsidRPr="00881956" w14:paraId="23898B84" w14:textId="77777777">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Pr="00881956"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Pr="00881956" w:rsidRDefault="009307BE">
            <w:pPr>
              <w:pStyle w:val="Table"/>
              <w:rPr>
                <w:sz w:val="20"/>
              </w:rPr>
            </w:pPr>
            <w:r w:rsidRPr="00881956">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Pr="00881956" w:rsidRDefault="009307BE">
            <w:pPr>
              <w:pStyle w:val="Table"/>
              <w:rPr>
                <w:sz w:val="20"/>
              </w:rPr>
            </w:pPr>
            <w:r w:rsidRPr="00881956">
              <w:rPr>
                <w:sz w:val="20"/>
                <w:highlight w:val="yellow"/>
              </w:rPr>
              <w:t>Leverandør</w:t>
            </w:r>
          </w:p>
        </w:tc>
      </w:tr>
      <w:tr w:rsidR="009307BE" w:rsidRPr="00881956" w14:paraId="24B24A96"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EB9FD59" w14:textId="77777777" w:rsidR="009307BE" w:rsidRPr="00881956" w:rsidRDefault="009307BE">
            <w:pPr>
              <w:pStyle w:val="Table"/>
              <w:rPr>
                <w:sz w:val="20"/>
              </w:rPr>
            </w:pPr>
            <w:r w:rsidRPr="00881956">
              <w:rPr>
                <w:sz w:val="20"/>
              </w:rPr>
              <w:t>Virksomhetens adresse</w:t>
            </w:r>
          </w:p>
          <w:p w14:paraId="70393A96" w14:textId="77777777" w:rsidR="009307BE" w:rsidRPr="00881956" w:rsidRDefault="009307BE">
            <w:pPr>
              <w:spacing w:before="60" w:after="60"/>
              <w:rPr>
                <w:sz w:val="20"/>
              </w:rPr>
            </w:pPr>
          </w:p>
          <w:p w14:paraId="5E89850D" w14:textId="77777777" w:rsidR="00EB47EE" w:rsidRPr="00881956" w:rsidRDefault="00EB47EE">
            <w:pPr>
              <w:spacing w:before="60" w:after="60"/>
              <w:rPr>
                <w:sz w:val="20"/>
              </w:rPr>
            </w:pPr>
          </w:p>
          <w:p w14:paraId="5CC2279A" w14:textId="77777777" w:rsidR="009307BE" w:rsidRPr="00881956"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761DA8" w14:textId="410453A9" w:rsidR="009307BE" w:rsidRPr="00881956" w:rsidRDefault="00296740">
            <w:pPr>
              <w:spacing w:before="60" w:after="60"/>
              <w:rPr>
                <w:sz w:val="20"/>
              </w:rPr>
            </w:pPr>
            <w:r w:rsidRPr="00881956">
              <w:rPr>
                <w:sz w:val="20"/>
              </w:rPr>
              <w:t>Bærum kommune</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15C804A" w14:textId="77777777" w:rsidR="009307BE" w:rsidRPr="00881956" w:rsidRDefault="009307BE">
            <w:pPr>
              <w:spacing w:before="60" w:after="60"/>
              <w:rPr>
                <w:sz w:val="20"/>
              </w:rPr>
            </w:pPr>
          </w:p>
        </w:tc>
      </w:tr>
      <w:tr w:rsidR="009307BE" w:rsidRPr="00881956" w14:paraId="09416561"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9307BE" w:rsidRPr="00881956" w:rsidRDefault="009307BE">
            <w:pPr>
              <w:pStyle w:val="Table"/>
              <w:rPr>
                <w:sz w:val="20"/>
              </w:rPr>
            </w:pPr>
            <w:r w:rsidRPr="00881956">
              <w:rPr>
                <w:sz w:val="20"/>
              </w:rPr>
              <w:t>Hovedkontaktperson</w:t>
            </w:r>
          </w:p>
          <w:p w14:paraId="582E18C7" w14:textId="530E32B7" w:rsidR="00EB47EE" w:rsidRPr="00881956" w:rsidRDefault="00EB47EE">
            <w:pPr>
              <w:pStyle w:val="Table"/>
              <w:rPr>
                <w:sz w:val="20"/>
              </w:rPr>
            </w:pPr>
          </w:p>
          <w:p w14:paraId="7B798001" w14:textId="77777777" w:rsidR="00EB47EE" w:rsidRPr="00881956" w:rsidRDefault="00EB47EE">
            <w:pPr>
              <w:pStyle w:val="Table"/>
              <w:rPr>
                <w:sz w:val="20"/>
              </w:rPr>
            </w:pPr>
          </w:p>
          <w:p w14:paraId="7F308DE9" w14:textId="77777777" w:rsidR="00EB47EE" w:rsidRPr="00881956" w:rsidRDefault="00EB47EE">
            <w:pPr>
              <w:pStyle w:val="Table"/>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F332467" w14:textId="46578778" w:rsidR="00EB47EE" w:rsidRPr="00881956" w:rsidRDefault="003536BF" w:rsidP="00EB47EE">
            <w:pPr>
              <w:spacing w:before="60" w:after="60"/>
              <w:rPr>
                <w:sz w:val="20"/>
              </w:rPr>
            </w:pPr>
            <w:r>
              <w:rPr>
                <w:sz w:val="20"/>
              </w:rPr>
              <w:t>Christoffer Robin Johansen</w:t>
            </w:r>
          </w:p>
          <w:p w14:paraId="04C1250D" w14:textId="009B2AFD" w:rsidR="00296740" w:rsidRPr="00881956" w:rsidRDefault="00296740" w:rsidP="00296740">
            <w:pPr>
              <w:spacing w:before="60" w:after="60"/>
              <w:rPr>
                <w:sz w:val="20"/>
              </w:rPr>
            </w:pPr>
            <w:r w:rsidRPr="00881956">
              <w:rPr>
                <w:sz w:val="20"/>
              </w:rPr>
              <w:t>Anskaffelsesenheten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77777777" w:rsidR="009307BE" w:rsidRPr="00881956" w:rsidRDefault="009307BE">
            <w:pPr>
              <w:spacing w:before="60" w:after="60"/>
              <w:rPr>
                <w:sz w:val="20"/>
              </w:rPr>
            </w:pPr>
          </w:p>
        </w:tc>
      </w:tr>
      <w:tr w:rsidR="009307BE" w:rsidRPr="00881956" w14:paraId="6BAB2B30"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9307BE" w:rsidRPr="00881956" w:rsidRDefault="009307BE">
            <w:pPr>
              <w:pStyle w:val="Table"/>
              <w:rPr>
                <w:sz w:val="20"/>
              </w:rPr>
            </w:pPr>
            <w:r w:rsidRPr="00881956">
              <w:rPr>
                <w:sz w:val="20"/>
              </w:rPr>
              <w:t>E-post adresse</w:t>
            </w:r>
          </w:p>
          <w:p w14:paraId="6468B377" w14:textId="77777777" w:rsidR="00EB47EE" w:rsidRPr="00881956" w:rsidRDefault="00EB47EE">
            <w:pPr>
              <w:pStyle w:val="Table"/>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B9C2EC" w14:textId="1F8CFC9B" w:rsidR="009307BE" w:rsidRPr="00881956" w:rsidRDefault="003536BF">
            <w:pPr>
              <w:spacing w:before="60" w:after="60"/>
              <w:rPr>
                <w:sz w:val="20"/>
              </w:rPr>
            </w:pPr>
            <w:r w:rsidRPr="003536BF">
              <w:rPr>
                <w:sz w:val="20"/>
              </w:rPr>
              <w:t>christoffer.r.johansen@baerum.kommune.no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77777777" w:rsidR="009307BE" w:rsidRPr="00881956" w:rsidRDefault="009307BE">
            <w:pPr>
              <w:spacing w:before="60" w:after="60"/>
              <w:rPr>
                <w:sz w:val="20"/>
              </w:rPr>
            </w:pPr>
          </w:p>
        </w:tc>
      </w:tr>
    </w:tbl>
    <w:p w14:paraId="20A4C9AC" w14:textId="4FCE8D7F" w:rsidR="009307BE" w:rsidRPr="00296740" w:rsidRDefault="009307BE">
      <w:pPr>
        <w:pStyle w:val="StandardText"/>
        <w:rPr>
          <w:sz w:val="22"/>
        </w:rPr>
      </w:pPr>
      <w:proofErr w:type="gramStart"/>
      <w:r>
        <w:t>For øvrig</w:t>
      </w:r>
      <w:proofErr w:type="gramEnd"/>
      <w:r>
        <w:t xml:space="preserve"> henvises </w:t>
      </w:r>
      <w:r w:rsidR="00881956">
        <w:t xml:space="preserve">det </w:t>
      </w:r>
      <w:r>
        <w:t>til kontaktpersoner angitt i den til forretningsavtalen mellom partene.</w:t>
      </w:r>
      <w:r w:rsidR="00296740">
        <w:t xml:space="preserve"> </w:t>
      </w:r>
    </w:p>
    <w:p w14:paraId="07F0FE24" w14:textId="77777777" w:rsidR="009307BE" w:rsidRDefault="009307BE">
      <w:pPr>
        <w:rPr>
          <w:rFonts w:ascii="Arial Black" w:hAnsi="Arial Black"/>
          <w:b/>
          <w:color w:val="000080"/>
          <w:sz w:val="24"/>
          <w:szCs w:val="24"/>
        </w:rPr>
      </w:pP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BB0EEA0" w:rsidR="009307BE" w:rsidRPr="00881956" w:rsidRDefault="009307BE">
      <w:pPr>
        <w:pStyle w:val="StandardText"/>
      </w:pPr>
      <w:r w:rsidRPr="00881956">
        <w:t xml:space="preserve">Med mindre annet er eksplisitt avtalt i punkt 2.1 og 2.2 skal all utveksling av elektroniske meldinger mellom partene gjøres i henhold til gjeldene EHF formater og formidles til mottaker over </w:t>
      </w:r>
      <w:r w:rsidR="008A5707" w:rsidRPr="00881956">
        <w:t xml:space="preserve">EHF </w:t>
      </w:r>
      <w:r w:rsidRPr="00881956">
        <w:t>transportinfrastruktur</w:t>
      </w:r>
      <w:r w:rsidR="008A5707" w:rsidRPr="00881956">
        <w:t xml:space="preserve"> (PEPPOL)</w:t>
      </w:r>
      <w:r w:rsidRPr="00881956">
        <w:t xml:space="preserve">. </w:t>
      </w:r>
    </w:p>
    <w:p w14:paraId="5F65A764" w14:textId="71E8D5DA" w:rsidR="009307BE" w:rsidRPr="00881956" w:rsidRDefault="009307BE">
      <w:pPr>
        <w:pStyle w:val="StandardText"/>
        <w:rPr>
          <w:rStyle w:val="Overskrift4Tegn"/>
          <w:sz w:val="20"/>
          <w:szCs w:val="20"/>
        </w:rPr>
      </w:pPr>
      <w:r w:rsidRPr="00881956">
        <w:t xml:space="preserve">Bruk av </w:t>
      </w:r>
      <w:r w:rsidR="008A5707" w:rsidRPr="00881956">
        <w:t xml:space="preserve">EHF </w:t>
      </w:r>
      <w:r w:rsidRPr="00881956">
        <w:t>transportinfrastruktur</w:t>
      </w:r>
      <w:r w:rsidR="008A5707" w:rsidRPr="00881956">
        <w:t xml:space="preserve"> (EHF)</w:t>
      </w:r>
      <w:r w:rsidRPr="00881956">
        <w:t xml:space="preserve"> forutsetter at partner er registrert i </w:t>
      </w:r>
      <w:r w:rsidR="009A3D3D" w:rsidRPr="00881956">
        <w:rPr>
          <w:i/>
          <w:iCs/>
        </w:rPr>
        <w:t>ELMA</w:t>
      </w:r>
      <w:r w:rsidR="009A3D3D" w:rsidRPr="00881956">
        <w:t xml:space="preserve"> </w:t>
      </w:r>
      <w:r w:rsidRPr="00881956">
        <w:t>eller annen PEPPOL SMP, og at elektroniske meldinger leveres til den adresse som er angitt i PEPPOL SML.</w:t>
      </w: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773A56" w14:paraId="4B5D093D"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881956" w:rsidRDefault="00BC05F4" w:rsidP="001D420D">
            <w:pPr>
              <w:pStyle w:val="Table"/>
              <w:spacing w:before="120" w:after="120"/>
              <w:rPr>
                <w:b/>
                <w:sz w:val="20"/>
              </w:rPr>
            </w:pPr>
            <w:r w:rsidRPr="00881956">
              <w:rPr>
                <w:b/>
                <w:sz w:val="20"/>
              </w:rPr>
              <w:t>Alternativ</w:t>
            </w:r>
            <w:r w:rsidR="001D420D" w:rsidRPr="00881956">
              <w:rPr>
                <w:b/>
                <w:sz w:val="20"/>
              </w:rPr>
              <w:t xml:space="preserve">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881956" w:rsidRDefault="00592ECE" w:rsidP="00EB47EE">
            <w:pPr>
              <w:spacing w:before="120" w:after="120"/>
              <w:rPr>
                <w:b/>
                <w:sz w:val="20"/>
              </w:rPr>
            </w:pPr>
            <w:r w:rsidRPr="00881956">
              <w:rPr>
                <w:b/>
                <w:sz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881956" w:rsidRDefault="00592ECE" w:rsidP="00EB47EE">
            <w:pPr>
              <w:spacing w:before="120" w:after="120"/>
              <w:rPr>
                <w:b/>
                <w:bCs/>
                <w:sz w:val="20"/>
              </w:rPr>
            </w:pPr>
            <w:r w:rsidRPr="00881956">
              <w:rPr>
                <w:b/>
                <w:bCs/>
                <w:sz w:val="20"/>
              </w:rPr>
              <w:t>Merknader</w:t>
            </w:r>
          </w:p>
        </w:tc>
      </w:tr>
      <w:tr w:rsidR="00BC05F4" w:rsidRPr="00773A56" w14:paraId="46F69BDB"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CA313" w14:textId="5EEFF168" w:rsidR="009D0266" w:rsidRPr="00B14EEB" w:rsidRDefault="00C65D33" w:rsidP="00BC05F4">
            <w:pPr>
              <w:pStyle w:val="Table"/>
              <w:spacing w:before="120" w:after="120"/>
              <w:rPr>
                <w:sz w:val="20"/>
              </w:rPr>
            </w:pPr>
            <w:r w:rsidRPr="00B14EEB">
              <w:rPr>
                <w:sz w:val="20"/>
              </w:rPr>
              <w:t>Innkjøpsordre</w:t>
            </w:r>
            <w:r w:rsidR="00811380" w:rsidRPr="00B14EEB">
              <w:rPr>
                <w:sz w:val="20"/>
              </w:rPr>
              <w:t xml:space="preserve"> per </w:t>
            </w:r>
            <w:r w:rsidR="00B344A4" w:rsidRPr="00B14EEB">
              <w:rPr>
                <w:sz w:val="20"/>
              </w:rPr>
              <w:t xml:space="preserve">E-post og vedlegg som Word eller </w:t>
            </w:r>
            <w:r w:rsidR="00FB50F2" w:rsidRPr="00B14EEB">
              <w:rPr>
                <w:sz w:val="20"/>
              </w:rPr>
              <w:t xml:space="preserve">PDF </w:t>
            </w:r>
            <w:r w:rsidR="00B344A4" w:rsidRPr="00B14EEB">
              <w:rPr>
                <w:sz w:val="20"/>
              </w:rPr>
              <w:t xml:space="preserve">både fra </w:t>
            </w:r>
            <w:r w:rsidR="00D42096" w:rsidRPr="00B14EEB">
              <w:rPr>
                <w:sz w:val="20"/>
              </w:rPr>
              <w:t>elektronisk produkt</w:t>
            </w:r>
            <w:r w:rsidR="00B344A4" w:rsidRPr="00B14EEB">
              <w:rPr>
                <w:sz w:val="20"/>
              </w:rPr>
              <w:t xml:space="preserve">katalog og </w:t>
            </w:r>
            <w:r w:rsidR="00DE0FE4" w:rsidRPr="00B14EEB">
              <w:rPr>
                <w:sz w:val="20"/>
              </w:rPr>
              <w:t>P</w:t>
            </w:r>
            <w:r w:rsidR="00B344A4" w:rsidRPr="00B14EEB">
              <w:rPr>
                <w:sz w:val="20"/>
              </w:rPr>
              <w:t>unch</w:t>
            </w:r>
            <w:r w:rsidR="00DE0FE4" w:rsidRPr="00B14EEB">
              <w:rPr>
                <w:sz w:val="20"/>
              </w:rPr>
              <w:t xml:space="preserve"> O</w:t>
            </w:r>
            <w:r w:rsidR="00B344A4" w:rsidRPr="00B14EEB">
              <w:rPr>
                <w:sz w:val="20"/>
              </w:rPr>
              <w:t>ut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E3D2A0" w14:textId="77777777" w:rsidR="009B4AF1" w:rsidRPr="00B14EEB" w:rsidRDefault="009B4AF1" w:rsidP="00BC05F4">
            <w:pPr>
              <w:spacing w:before="120" w:after="120"/>
              <w:rPr>
                <w:b/>
                <w:sz w:val="20"/>
              </w:rPr>
            </w:pPr>
          </w:p>
          <w:p w14:paraId="79AA4264" w14:textId="12616B94" w:rsidR="00BC05F4" w:rsidRPr="00B14EEB" w:rsidRDefault="009B4AF1" w:rsidP="00BC05F4">
            <w:pPr>
              <w:spacing w:before="120" w:after="120"/>
              <w:rPr>
                <w:sz w:val="20"/>
              </w:rPr>
            </w:pPr>
            <w:r w:rsidRPr="00B14EEB">
              <w:rPr>
                <w:b/>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179F323E" w:rsidR="00BC05F4" w:rsidRPr="00881956" w:rsidRDefault="00B344A4" w:rsidP="00BC05F4">
            <w:pPr>
              <w:spacing w:before="120" w:after="120"/>
              <w:rPr>
                <w:sz w:val="20"/>
              </w:rPr>
            </w:pPr>
            <w:r w:rsidRPr="00881956">
              <w:rPr>
                <w:sz w:val="20"/>
              </w:rPr>
              <w:t>Ved endringer i e-postadresse for bestilling, så må Bærum kommune v/avtaleansvarlig ha umiddelbar beskjed.</w:t>
            </w:r>
          </w:p>
        </w:tc>
      </w:tr>
      <w:tr w:rsidR="00BC05F4" w:rsidRPr="00773A56" w14:paraId="2C66E36B" w14:textId="77777777" w:rsidTr="009F3D47">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70138" w14:textId="43A3830D" w:rsidR="00BC05F4" w:rsidRPr="009F3D47" w:rsidRDefault="00292608" w:rsidP="00BC05F4">
            <w:pPr>
              <w:pStyle w:val="Table"/>
              <w:spacing w:before="120" w:after="120"/>
              <w:rPr>
                <w:sz w:val="20"/>
                <w:highlight w:val="cyan"/>
              </w:rPr>
            </w:pPr>
            <w:r w:rsidRPr="00E52A67">
              <w:rPr>
                <w:sz w:val="20"/>
              </w:rPr>
              <w:t>Punch Out-</w:t>
            </w:r>
            <w:r w:rsidR="00D80236" w:rsidRPr="00E52A67">
              <w:rPr>
                <w:sz w:val="20"/>
              </w:rPr>
              <w:t>løsning</w:t>
            </w:r>
            <w:r w:rsidR="003A2D19" w:rsidRPr="00E52A67">
              <w:rPr>
                <w:sz w:val="20"/>
              </w:rPr>
              <w:t xml:space="preserve"> med OCI Interface</w:t>
            </w:r>
          </w:p>
        </w:tc>
        <w:tc>
          <w:tcPr>
            <w:tcW w:w="993" w:type="dxa"/>
            <w:tcBorders>
              <w:top w:val="single" w:sz="4" w:space="0" w:color="000000"/>
              <w:left w:val="single" w:sz="4" w:space="0" w:color="000000"/>
              <w:bottom w:val="single" w:sz="4" w:space="0" w:color="000000"/>
              <w:right w:val="single" w:sz="4" w:space="0" w:color="000000"/>
            </w:tcBorders>
          </w:tcPr>
          <w:p w14:paraId="04E69A10" w14:textId="57DCB28C" w:rsidR="00BC05F4" w:rsidRPr="009F3D47" w:rsidRDefault="001C323E" w:rsidP="00BC05F4">
            <w:pPr>
              <w:spacing w:before="120" w:after="120"/>
              <w:rPr>
                <w:sz w:val="20"/>
                <w:highlight w:val="cyan"/>
              </w:rPr>
            </w:pPr>
            <w:r w:rsidRPr="00E52A67">
              <w:rPr>
                <w:b/>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DB10DB0" w14:textId="6D505F6F" w:rsidR="00BC05F4" w:rsidRPr="009F3D47" w:rsidRDefault="00BC13A0" w:rsidP="00BC05F4">
            <w:pPr>
              <w:spacing w:before="120" w:after="120"/>
              <w:rPr>
                <w:sz w:val="20"/>
                <w:highlight w:val="cyan"/>
              </w:rPr>
            </w:pPr>
            <w:r w:rsidRPr="00E52A67">
              <w:rPr>
                <w:sz w:val="20"/>
              </w:rPr>
              <w:t>Bærum kommunes løsning for Punch Out</w:t>
            </w:r>
            <w:r w:rsidR="0097498E" w:rsidRPr="00E52A67">
              <w:rPr>
                <w:sz w:val="20"/>
              </w:rPr>
              <w:t>- katalog benytter seg av OCI</w:t>
            </w:r>
            <w:r w:rsidR="00040195" w:rsidRPr="00E52A67">
              <w:rPr>
                <w:sz w:val="20"/>
              </w:rPr>
              <w:t xml:space="preserve"> </w:t>
            </w:r>
            <w:proofErr w:type="spellStart"/>
            <w:r w:rsidR="00040195" w:rsidRPr="00E52A67">
              <w:rPr>
                <w:sz w:val="20"/>
              </w:rPr>
              <w:t>interface</w:t>
            </w:r>
            <w:proofErr w:type="spellEnd"/>
            <w:r w:rsidR="003A2D19" w:rsidRPr="00E52A67">
              <w:rPr>
                <w:sz w:val="20"/>
              </w:rPr>
              <w:t>.</w:t>
            </w: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40E45125" w:rsidR="009307BE" w:rsidRDefault="009307BE">
      <w:pPr>
        <w:pStyle w:val="StandardText"/>
      </w:pPr>
      <w:r>
        <w:t>Avtalepartene er enig</w:t>
      </w:r>
      <w:r w:rsidR="00B44D31">
        <w:t>e</w:t>
      </w:r>
      <w:r>
        <w:t xml:space="preserve">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881956" w14:paraId="314F6CA5" w14:textId="77777777" w:rsidTr="001D420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881956" w:rsidRDefault="001D420D">
            <w:pPr>
              <w:pStyle w:val="Table"/>
              <w:spacing w:before="20" w:after="20"/>
              <w:rPr>
                <w:b/>
                <w:sz w:val="20"/>
              </w:rPr>
            </w:pPr>
            <w:r w:rsidRPr="00881956">
              <w:rPr>
                <w:b/>
                <w:sz w:val="20"/>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881956" w:rsidRDefault="001D420D">
            <w:pPr>
              <w:pStyle w:val="Table"/>
              <w:spacing w:before="20" w:after="20"/>
              <w:jc w:val="center"/>
              <w:rPr>
                <w:b/>
                <w:sz w:val="20"/>
              </w:rPr>
            </w:pPr>
            <w:r w:rsidRPr="00881956">
              <w:rPr>
                <w:b/>
                <w:sz w:val="20"/>
              </w:rPr>
              <w:t>Kommentar / Referanse / Eksempel</w:t>
            </w:r>
          </w:p>
        </w:tc>
      </w:tr>
      <w:tr w:rsidR="001D420D" w:rsidRPr="00881956" w14:paraId="659A6FDF"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Pr="00881956" w:rsidRDefault="001D420D">
            <w:pPr>
              <w:pStyle w:val="Table"/>
              <w:spacing w:before="20" w:after="20"/>
              <w:rPr>
                <w:sz w:val="20"/>
              </w:rPr>
            </w:pPr>
            <w:r w:rsidRPr="00881956">
              <w:rPr>
                <w:sz w:val="20"/>
              </w:rPr>
              <w:t xml:space="preserve">Identifikasjon av kunde </w:t>
            </w:r>
            <w:r w:rsidRPr="00881956">
              <w:rPr>
                <w:sz w:val="20"/>
                <w:vertAlign w:val="superscript"/>
              </w:rPr>
              <w:t>1</w:t>
            </w:r>
            <w:r w:rsidRPr="00881956">
              <w:rPr>
                <w:sz w:val="20"/>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73430DA3" w:rsidR="001D420D" w:rsidRPr="00881956" w:rsidRDefault="005761E3" w:rsidP="00C414A7">
            <w:pPr>
              <w:spacing w:before="20" w:after="20"/>
              <w:rPr>
                <w:sz w:val="20"/>
              </w:rPr>
            </w:pPr>
            <w:r w:rsidRPr="00881956">
              <w:rPr>
                <w:sz w:val="20"/>
              </w:rPr>
              <w:t>935 478 715</w:t>
            </w:r>
          </w:p>
        </w:tc>
      </w:tr>
      <w:tr w:rsidR="001D420D" w:rsidRPr="00881956" w14:paraId="5A0BF8B8"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95185EB" w:rsidR="001D420D" w:rsidRPr="00881956" w:rsidRDefault="001D420D" w:rsidP="00143A1A">
            <w:pPr>
              <w:pStyle w:val="Table"/>
              <w:spacing w:before="20" w:after="20"/>
              <w:rPr>
                <w:sz w:val="20"/>
              </w:rPr>
            </w:pPr>
            <w:r w:rsidRPr="00881956">
              <w:rPr>
                <w:sz w:val="20"/>
              </w:rPr>
              <w:t>Identifikasjon av kundeadresse</w:t>
            </w:r>
            <w:r w:rsidR="005761E3" w:rsidRPr="00881956">
              <w:rPr>
                <w:sz w:val="20"/>
              </w:rPr>
              <w:t xml:space="preserve"> </w:t>
            </w:r>
            <w:r w:rsidR="005761E3" w:rsidRPr="00881956">
              <w:rPr>
                <w:sz w:val="20"/>
                <w:vertAlign w:val="superscript"/>
              </w:rPr>
              <w:t>2</w:t>
            </w:r>
            <w:r w:rsidRPr="00881956">
              <w:rPr>
                <w:sz w:val="20"/>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F12AB" w14:textId="566FF37C" w:rsidR="001D420D" w:rsidRPr="00881956" w:rsidRDefault="009A0B38" w:rsidP="00C414A7">
            <w:pPr>
              <w:spacing w:before="20" w:after="20"/>
              <w:rPr>
                <w:sz w:val="20"/>
              </w:rPr>
            </w:pPr>
            <w:r w:rsidRPr="00881956">
              <w:rPr>
                <w:sz w:val="20"/>
              </w:rPr>
              <w:t>GLN</w:t>
            </w:r>
            <w:r w:rsidR="0079015D" w:rsidRPr="00881956">
              <w:rPr>
                <w:sz w:val="20"/>
              </w:rPr>
              <w:t xml:space="preserve"> (Global Location </w:t>
            </w:r>
            <w:proofErr w:type="spellStart"/>
            <w:r w:rsidR="0079015D" w:rsidRPr="00881956">
              <w:rPr>
                <w:sz w:val="20"/>
              </w:rPr>
              <w:t>Number</w:t>
            </w:r>
            <w:proofErr w:type="spellEnd"/>
            <w:r w:rsidR="0079015D" w:rsidRPr="00881956">
              <w:rPr>
                <w:sz w:val="20"/>
              </w:rPr>
              <w:t>)</w:t>
            </w:r>
          </w:p>
        </w:tc>
      </w:tr>
      <w:tr w:rsidR="001D420D" w:rsidRPr="00881956" w14:paraId="213D5330"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Pr="00881956" w:rsidRDefault="001D420D">
            <w:pPr>
              <w:pStyle w:val="Table"/>
              <w:spacing w:before="20" w:after="20"/>
              <w:rPr>
                <w:sz w:val="20"/>
              </w:rPr>
            </w:pPr>
            <w:r w:rsidRPr="00881956">
              <w:rPr>
                <w:sz w:val="20"/>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80FD" w14:textId="0B90AE20" w:rsidR="001D420D" w:rsidRPr="00881956" w:rsidRDefault="003C5066" w:rsidP="00C414A7">
            <w:pPr>
              <w:spacing w:before="20" w:after="20"/>
              <w:rPr>
                <w:sz w:val="20"/>
              </w:rPr>
            </w:pPr>
            <w:r w:rsidRPr="00881956">
              <w:rPr>
                <w:sz w:val="20"/>
              </w:rPr>
              <w:t>Leverand</w:t>
            </w:r>
            <w:r w:rsidR="002E3EC5" w:rsidRPr="00881956">
              <w:rPr>
                <w:sz w:val="20"/>
              </w:rPr>
              <w:t xml:space="preserve">ørens varenummer. </w:t>
            </w:r>
            <w:r w:rsidR="005761E3" w:rsidRPr="00881956">
              <w:rPr>
                <w:sz w:val="20"/>
              </w:rPr>
              <w:t xml:space="preserve">Varegruppe skal </w:t>
            </w:r>
            <w:r w:rsidR="002E3EC5" w:rsidRPr="00881956">
              <w:rPr>
                <w:sz w:val="20"/>
              </w:rPr>
              <w:t xml:space="preserve">også </w:t>
            </w:r>
            <w:r w:rsidR="005761E3" w:rsidRPr="00881956">
              <w:rPr>
                <w:sz w:val="20"/>
              </w:rPr>
              <w:t>oppgis, UNSPSC versjon -19)</w:t>
            </w:r>
          </w:p>
        </w:tc>
      </w:tr>
      <w:tr w:rsidR="001D420D" w:rsidRPr="00881956" w14:paraId="17082C77"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Pr="00881956" w:rsidRDefault="001D420D">
            <w:pPr>
              <w:pStyle w:val="Table"/>
              <w:spacing w:before="20" w:after="20"/>
              <w:rPr>
                <w:sz w:val="20"/>
              </w:rPr>
            </w:pPr>
            <w:r w:rsidRPr="00881956">
              <w:rPr>
                <w:sz w:val="20"/>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6181E" w14:textId="7DE53638" w:rsidR="001D420D" w:rsidRPr="00881956" w:rsidRDefault="005761E3" w:rsidP="00C414A7">
            <w:pPr>
              <w:spacing w:before="20" w:after="20"/>
              <w:rPr>
                <w:sz w:val="20"/>
              </w:rPr>
            </w:pPr>
            <w:r w:rsidRPr="00881956">
              <w:rPr>
                <w:sz w:val="20"/>
              </w:rPr>
              <w:t>Bestillingsnummer fra Basware P2P (Alusta)</w:t>
            </w:r>
            <w:r w:rsidR="00152E5B" w:rsidRPr="00881956">
              <w:rPr>
                <w:sz w:val="20"/>
              </w:rPr>
              <w:t xml:space="preserve"> eller Plania</w:t>
            </w:r>
            <w:r w:rsidR="00E42EEE" w:rsidRPr="00881956">
              <w:rPr>
                <w:sz w:val="20"/>
              </w:rPr>
              <w:t xml:space="preserve">. </w:t>
            </w:r>
          </w:p>
        </w:tc>
      </w:tr>
      <w:tr w:rsidR="001D420D" w:rsidRPr="00881956" w14:paraId="5D2EF98C"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B31B" w14:textId="24C96CBC" w:rsidR="001D420D" w:rsidRPr="00881956" w:rsidRDefault="00C801DE" w:rsidP="00562BEA">
            <w:pPr>
              <w:pStyle w:val="Table"/>
              <w:spacing w:before="20" w:after="20"/>
              <w:rPr>
                <w:sz w:val="20"/>
              </w:rPr>
            </w:pPr>
            <w:r w:rsidRPr="00881956">
              <w:rPr>
                <w:sz w:val="20"/>
              </w:rPr>
              <w:t>Kontraktsnummer</w:t>
            </w:r>
            <w:r w:rsidR="009357C0" w:rsidRPr="00881956">
              <w:rPr>
                <w:sz w:val="20"/>
              </w:rPr>
              <w:t xml:space="preserve"> </w:t>
            </w:r>
            <w:r w:rsidR="009357C0" w:rsidRPr="00881956">
              <w:rPr>
                <w:sz w:val="20"/>
                <w:vertAlign w:val="superscript"/>
              </w:rPr>
              <w:t>3</w:t>
            </w:r>
            <w:r w:rsidR="001D420D" w:rsidRPr="00881956">
              <w:rPr>
                <w:sz w:val="20"/>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9C607" w14:textId="307B7119" w:rsidR="001D420D" w:rsidRPr="00881956" w:rsidRDefault="00F31AFF" w:rsidP="00C414A7">
            <w:pPr>
              <w:spacing w:before="20" w:after="20"/>
              <w:rPr>
                <w:sz w:val="20"/>
              </w:rPr>
            </w:pPr>
            <w:r w:rsidRPr="00881956">
              <w:rPr>
                <w:sz w:val="20"/>
              </w:rPr>
              <w:t xml:space="preserve">Referanse til rammeavtale / </w:t>
            </w:r>
            <w:r w:rsidR="00ED7383" w:rsidRPr="00881956">
              <w:rPr>
                <w:sz w:val="20"/>
              </w:rPr>
              <w:t>kundens saksnummer</w:t>
            </w:r>
          </w:p>
        </w:tc>
      </w:tr>
      <w:tr w:rsidR="001D420D" w:rsidRPr="00881956" w14:paraId="4FE74799"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5371B6A7" w:rsidR="001D420D" w:rsidRPr="00881956" w:rsidRDefault="001D420D">
            <w:pPr>
              <w:pStyle w:val="Table"/>
              <w:spacing w:before="20" w:after="20"/>
              <w:rPr>
                <w:sz w:val="20"/>
              </w:rPr>
            </w:pPr>
            <w:r w:rsidRPr="00881956">
              <w:rPr>
                <w:sz w:val="20"/>
              </w:rPr>
              <w:t>Formater på vedlegg</w:t>
            </w:r>
            <w:r w:rsidR="009357C0" w:rsidRPr="00881956">
              <w:rPr>
                <w:sz w:val="20"/>
              </w:rPr>
              <w:t xml:space="preserve"> </w:t>
            </w:r>
            <w:r w:rsidR="009357C0" w:rsidRPr="00881956">
              <w:rPr>
                <w:sz w:val="20"/>
                <w:vertAlign w:val="superscript"/>
              </w:rPr>
              <w:t>4</w:t>
            </w:r>
            <w:r w:rsidRPr="00881956">
              <w:rPr>
                <w:sz w:val="20"/>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352BA49F" w:rsidR="001D420D" w:rsidRPr="00881956" w:rsidRDefault="000D2995" w:rsidP="00C414A7">
            <w:pPr>
              <w:spacing w:before="20" w:after="20"/>
              <w:rPr>
                <w:sz w:val="20"/>
              </w:rPr>
            </w:pPr>
            <w:r w:rsidRPr="00881956">
              <w:rPr>
                <w:sz w:val="20"/>
              </w:rPr>
              <w:t>PD</w:t>
            </w:r>
            <w:r w:rsidR="009357C0" w:rsidRPr="00881956">
              <w:rPr>
                <w:sz w:val="20"/>
              </w:rPr>
              <w:t xml:space="preserve">F, TXT, </w:t>
            </w:r>
            <w:r w:rsidR="0047230E" w:rsidRPr="00881956">
              <w:rPr>
                <w:sz w:val="20"/>
              </w:rPr>
              <w:t xml:space="preserve">CSV, </w:t>
            </w:r>
            <w:r w:rsidR="009357C0" w:rsidRPr="00881956">
              <w:rPr>
                <w:sz w:val="20"/>
              </w:rPr>
              <w:t>JPEG, JPG, PNG</w:t>
            </w:r>
          </w:p>
        </w:tc>
      </w:tr>
    </w:tbl>
    <w:p w14:paraId="4FE5A3A9" w14:textId="326E9DA3" w:rsidR="001D420D" w:rsidRDefault="001D420D" w:rsidP="00C414A7">
      <w:pPr>
        <w:pStyle w:val="StandardText"/>
        <w:spacing w:after="0"/>
        <w:ind w:firstLine="142"/>
        <w:rPr>
          <w:sz w:val="14"/>
          <w:szCs w:val="14"/>
          <w:vertAlign w:val="superscript"/>
        </w:rPr>
      </w:pPr>
    </w:p>
    <w:p w14:paraId="58A24DA8" w14:textId="31102BE7" w:rsidR="001D420D" w:rsidRPr="009357C0" w:rsidRDefault="005761E3" w:rsidP="005761E3">
      <w:pPr>
        <w:pStyle w:val="StandardText"/>
        <w:spacing w:after="0"/>
        <w:ind w:left="142"/>
        <w:rPr>
          <w:sz w:val="16"/>
          <w:szCs w:val="16"/>
          <w:vertAlign w:val="superscript"/>
        </w:rPr>
      </w:pPr>
      <w:r w:rsidRPr="009357C0">
        <w:rPr>
          <w:sz w:val="16"/>
          <w:szCs w:val="16"/>
          <w:vertAlign w:val="superscript"/>
        </w:rPr>
        <w:t>1:</w:t>
      </w:r>
      <w:r w:rsidRPr="009357C0">
        <w:rPr>
          <w:sz w:val="16"/>
          <w:szCs w:val="16"/>
        </w:rPr>
        <w:t xml:space="preserve"> </w:t>
      </w:r>
      <w:r w:rsidR="007C2338" w:rsidRPr="007C2338">
        <w:rPr>
          <w:rStyle w:val="cf01"/>
          <w:rFonts w:ascii="Arial" w:hAnsi="Arial" w:cs="Arial"/>
          <w:sz w:val="16"/>
          <w:szCs w:val="16"/>
        </w:rPr>
        <w:t>Det er viktig at aksesspunktene vet hvilken mottaker og hvor mottaker ønsker å motta dokumentet. For EHF formatene benyttes organisasjonsnummer som identifikator av oppdragsgiver og leverandør. For utenlandske leverandører som benytte</w:t>
      </w:r>
      <w:r w:rsidR="00773A56">
        <w:rPr>
          <w:rStyle w:val="cf01"/>
          <w:rFonts w:ascii="Arial" w:hAnsi="Arial" w:cs="Arial"/>
          <w:sz w:val="16"/>
          <w:szCs w:val="16"/>
        </w:rPr>
        <w:t>r</w:t>
      </w:r>
      <w:r w:rsidR="007C2338" w:rsidRPr="007C2338">
        <w:rPr>
          <w:rStyle w:val="cf01"/>
          <w:rFonts w:ascii="Arial" w:hAnsi="Arial" w:cs="Arial"/>
          <w:sz w:val="16"/>
          <w:szCs w:val="16"/>
        </w:rPr>
        <w:t xml:space="preserve"> PEPPOL BIS formatet kan f.eks. GLN benyttes.</w:t>
      </w:r>
    </w:p>
    <w:p w14:paraId="23A331E0" w14:textId="6D137594" w:rsidR="005761E3" w:rsidRPr="009357C0" w:rsidRDefault="005761E3" w:rsidP="005761E3">
      <w:pPr>
        <w:pStyle w:val="StandardText"/>
        <w:spacing w:after="0"/>
        <w:ind w:left="142"/>
        <w:rPr>
          <w:sz w:val="16"/>
          <w:szCs w:val="16"/>
          <w:vertAlign w:val="superscript"/>
        </w:rPr>
      </w:pPr>
      <w:r w:rsidRPr="009357C0">
        <w:rPr>
          <w:sz w:val="16"/>
          <w:szCs w:val="16"/>
          <w:vertAlign w:val="superscript"/>
        </w:rPr>
        <w:t xml:space="preserve">2: </w:t>
      </w:r>
      <w:r w:rsidRPr="000F1C04">
        <w:rPr>
          <w:sz w:val="16"/>
          <w:szCs w:val="16"/>
        </w:rPr>
        <w:t>For at leverandører skal ha en identifikator for å mappe ordre inn mot riktig kundenummer i sitt system, og dermed kan lese den automatisk inn, er det viktig at kjøper vedlegger et maskinlesbart nummer for leveringsadressen i EHF Ordre. Kjøper registrerer dette nummeret inn i sitt system knyttet mot leveringsadressen.</w:t>
      </w:r>
      <w:r w:rsidRPr="009357C0">
        <w:rPr>
          <w:sz w:val="16"/>
          <w:szCs w:val="16"/>
        </w:rPr>
        <w:t xml:space="preserve">  </w:t>
      </w:r>
      <w:hyperlink r:id="rId11" w:history="1">
        <w:r w:rsidRPr="009357C0">
          <w:rPr>
            <w:rStyle w:val="Hyperkobling"/>
            <w:sz w:val="16"/>
            <w:szCs w:val="16"/>
          </w:rPr>
          <w:t>Her kan GLN nummer fra GS1</w:t>
        </w:r>
      </w:hyperlink>
      <w:r w:rsidRPr="009357C0">
        <w:rPr>
          <w:sz w:val="16"/>
          <w:szCs w:val="16"/>
        </w:rPr>
        <w:t xml:space="preserve"> benyttes for å sikre et unikt nummer.</w:t>
      </w:r>
    </w:p>
    <w:p w14:paraId="2BD25AEE" w14:textId="3DA5B5E8" w:rsidR="009357C0" w:rsidRPr="009357C0" w:rsidRDefault="009357C0" w:rsidP="009357C0">
      <w:pPr>
        <w:pStyle w:val="Merknadstekst"/>
        <w:ind w:firstLine="142"/>
        <w:rPr>
          <w:sz w:val="16"/>
          <w:szCs w:val="16"/>
        </w:rPr>
      </w:pPr>
      <w:r w:rsidRPr="009357C0">
        <w:rPr>
          <w:sz w:val="16"/>
          <w:szCs w:val="16"/>
          <w:vertAlign w:val="superscript"/>
        </w:rPr>
        <w:t xml:space="preserve">3: </w:t>
      </w:r>
      <w:r w:rsidRPr="009357C0">
        <w:rPr>
          <w:sz w:val="16"/>
          <w:szCs w:val="16"/>
        </w:rPr>
        <w:t>F.eks. referanse til rammeavtale / kontraktsnummer hvis relevant/eksisterende</w:t>
      </w:r>
    </w:p>
    <w:p w14:paraId="74307D9F" w14:textId="48E7A1F3" w:rsidR="004E47F2" w:rsidRDefault="009357C0" w:rsidP="004E47F2">
      <w:pPr>
        <w:pStyle w:val="pf0"/>
        <w:ind w:left="142"/>
        <w:rPr>
          <w:rFonts w:ascii="Arial" w:hAnsi="Arial" w:cs="Arial"/>
          <w:sz w:val="20"/>
          <w:szCs w:val="20"/>
        </w:rPr>
      </w:pPr>
      <w:r w:rsidRPr="009357C0">
        <w:rPr>
          <w:sz w:val="16"/>
          <w:szCs w:val="16"/>
          <w:vertAlign w:val="superscript"/>
        </w:rPr>
        <w:t>4:</w:t>
      </w:r>
      <w:r w:rsidRPr="009357C0">
        <w:rPr>
          <w:sz w:val="16"/>
          <w:szCs w:val="16"/>
        </w:rPr>
        <w:t xml:space="preserve"> </w:t>
      </w:r>
      <w:r w:rsidR="004E47F2" w:rsidRPr="004E47F2">
        <w:rPr>
          <w:rStyle w:val="cf01"/>
          <w:rFonts w:ascii="Arial" w:hAnsi="Arial" w:cs="Arial"/>
          <w:sz w:val="16"/>
          <w:szCs w:val="16"/>
        </w:rPr>
        <w:t xml:space="preserve">Vedlegg se anbefalte format som er definert i EHF formatene her representert i </w:t>
      </w:r>
      <w:proofErr w:type="spellStart"/>
      <w:r w:rsidR="004E47F2" w:rsidRPr="004E47F2">
        <w:rPr>
          <w:rStyle w:val="cf01"/>
          <w:rFonts w:ascii="Arial" w:hAnsi="Arial" w:cs="Arial"/>
          <w:sz w:val="16"/>
          <w:szCs w:val="16"/>
        </w:rPr>
        <w:t>i</w:t>
      </w:r>
      <w:proofErr w:type="spellEnd"/>
      <w:r w:rsidR="004E47F2" w:rsidRPr="004E47F2">
        <w:rPr>
          <w:rStyle w:val="cf01"/>
          <w:rFonts w:ascii="Arial" w:hAnsi="Arial" w:cs="Arial"/>
          <w:sz w:val="16"/>
          <w:szCs w:val="16"/>
        </w:rPr>
        <w:t xml:space="preserve"> </w:t>
      </w:r>
      <w:hyperlink r:id="rId12" w:anchor="_binary_objects" w:history="1">
        <w:r w:rsidR="004E47F2" w:rsidRPr="004E47F2">
          <w:rPr>
            <w:rStyle w:val="cf01"/>
            <w:rFonts w:ascii="Arial" w:hAnsi="Arial" w:cs="Arial"/>
            <w:color w:val="0000FF"/>
            <w:sz w:val="16"/>
            <w:szCs w:val="16"/>
            <w:u w:val="single"/>
          </w:rPr>
          <w:t xml:space="preserve">EHF </w:t>
        </w:r>
        <w:proofErr w:type="spellStart"/>
        <w:r w:rsidR="004E47F2" w:rsidRPr="004E47F2">
          <w:rPr>
            <w:rStyle w:val="cf01"/>
            <w:rFonts w:ascii="Arial" w:hAnsi="Arial" w:cs="Arial"/>
            <w:color w:val="0000FF"/>
            <w:sz w:val="16"/>
            <w:szCs w:val="16"/>
            <w:u w:val="single"/>
          </w:rPr>
          <w:t>billing</w:t>
        </w:r>
        <w:proofErr w:type="spellEnd"/>
        <w:r w:rsidR="004E47F2" w:rsidRPr="004E47F2">
          <w:rPr>
            <w:rStyle w:val="cf01"/>
            <w:rFonts w:ascii="Arial" w:hAnsi="Arial" w:cs="Arial"/>
            <w:color w:val="0000FF"/>
            <w:sz w:val="16"/>
            <w:szCs w:val="16"/>
            <w:u w:val="single"/>
          </w:rPr>
          <w:t xml:space="preserve"> 3.0</w:t>
        </w:r>
      </w:hyperlink>
      <w:r w:rsidR="004E47F2">
        <w:rPr>
          <w:rFonts w:ascii="Arial" w:hAnsi="Arial" w:cs="Arial"/>
          <w:sz w:val="16"/>
          <w:szCs w:val="16"/>
        </w:rPr>
        <w:t xml:space="preserve"> </w:t>
      </w:r>
      <w:r w:rsidR="004E47F2" w:rsidRPr="004E47F2">
        <w:rPr>
          <w:rStyle w:val="cf11"/>
          <w:rFonts w:ascii="Arial" w:hAnsi="Arial" w:cs="Arial"/>
          <w:sz w:val="16"/>
          <w:szCs w:val="16"/>
        </w:rPr>
        <w:t>Det er viktig at informasjon i alle EHF legges i selve meldingen og ikke i et vedlegg da dette vanskeligjør analysearbeid.</w:t>
      </w:r>
    </w:p>
    <w:p w14:paraId="194056BB" w14:textId="035039E5" w:rsidR="009357C0" w:rsidRPr="009357C0" w:rsidRDefault="009357C0" w:rsidP="009357C0">
      <w:pPr>
        <w:pStyle w:val="Merknadstekst"/>
        <w:ind w:left="142"/>
        <w:rPr>
          <w:sz w:val="16"/>
          <w:szCs w:val="16"/>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lastRenderedPageBreak/>
        <w:t>Elektronisk produktkatalog</w:t>
      </w:r>
      <w:bookmarkEnd w:id="50"/>
      <w:bookmarkEnd w:id="51"/>
      <w:bookmarkEnd w:id="52"/>
      <w:bookmarkEnd w:id="53"/>
    </w:p>
    <w:p w14:paraId="4EC8CD6A" w14:textId="29F66029" w:rsidR="009307BE" w:rsidRDefault="009307BE">
      <w:pPr>
        <w:pStyle w:val="StandardText"/>
      </w:pPr>
      <w:r>
        <w:t>Meldingsutveksling og informasjonsinnhold i de enkelte meldinger skal være i henhold til gjeldende EHF spesifikasjon</w:t>
      </w:r>
      <w:r w:rsidR="00441B36">
        <w:t xml:space="preserve"> (</w:t>
      </w:r>
      <w:hyperlink r:id="rId13" w:history="1">
        <w:r w:rsidR="00441B36" w:rsidRPr="00441B36">
          <w:rPr>
            <w:rStyle w:val="Hyperkobling"/>
          </w:rPr>
          <w:t>Lenke til EHF Katalogveileder</w:t>
        </w:r>
      </w:hyperlink>
      <w:r w:rsidR="00441B36">
        <w:t>)</w:t>
      </w:r>
      <w:r>
        <w:t xml:space="preserve"> og partenes registrering i ELMA (PEPPOL SMP/SML) med mindre annet er avtalt i punkt 2.</w:t>
      </w:r>
    </w:p>
    <w:p w14:paraId="087D453C" w14:textId="66EA6A9E" w:rsidR="009307BE" w:rsidRDefault="009307BE">
      <w:pPr>
        <w:pStyle w:val="StandardText"/>
      </w:pPr>
      <w:r>
        <w:t xml:space="preserve">Produktkatalogen skal oppdateres etter </w:t>
      </w:r>
      <w:r w:rsidR="00A4786C">
        <w:t>hva som er avtalt i forretnings/rammeavtalen.</w:t>
      </w:r>
    </w:p>
    <w:p w14:paraId="4A092C27" w14:textId="77777777" w:rsidR="008A2022" w:rsidRDefault="008A2022">
      <w:pPr>
        <w:pStyle w:val="StandardText"/>
      </w:pPr>
    </w:p>
    <w:p w14:paraId="1E43151D" w14:textId="77777777" w:rsidR="00BC6961" w:rsidRDefault="00BC6961" w:rsidP="00BC6961">
      <w:pPr>
        <w:pStyle w:val="Overskrift5"/>
      </w:pPr>
      <w:r>
        <w:t>Godkjenning av EHF Katalog</w:t>
      </w:r>
    </w:p>
    <w:p w14:paraId="0E8DBE2C" w14:textId="728B6D16"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w:t>
      </w:r>
      <w:r w:rsidR="00DE1834">
        <w:rPr>
          <w:sz w:val="20"/>
        </w:rPr>
        <w:t>,</w:t>
      </w:r>
      <w:r w:rsidRPr="00522C81">
        <w:rPr>
          <w:sz w:val="20"/>
        </w:rPr>
        <w:t xml:space="preserve"> s</w:t>
      </w:r>
      <w:r w:rsidR="00DE1834">
        <w:rPr>
          <w:sz w:val="20"/>
        </w:rPr>
        <w:t>lik at</w:t>
      </w:r>
      <w:r w:rsidRPr="00522C81">
        <w:rPr>
          <w:sz w:val="20"/>
        </w:rPr>
        <w:t xml:space="preserve"> faktura kan sammenlignes med ordre hos oppdragsgiver.</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203E6808" w:rsidR="00BC6961" w:rsidRPr="00294A0A" w:rsidRDefault="00BC6961" w:rsidP="00F6095E">
            <w:pPr>
              <w:pStyle w:val="Table"/>
              <w:spacing w:before="20" w:after="20"/>
              <w:rPr>
                <w:sz w:val="20"/>
              </w:rPr>
            </w:pPr>
            <w:r>
              <w:rPr>
                <w:sz w:val="20"/>
              </w:rPr>
              <w:t>Ny katalog</w:t>
            </w:r>
            <w:r w:rsidR="00A4786C">
              <w:rPr>
                <w:sz w:val="20"/>
              </w:rPr>
              <w:t xml:space="preserve"> </w:t>
            </w:r>
            <w:r w:rsidR="00A4786C" w:rsidRPr="00A4786C">
              <w:rPr>
                <w:sz w:val="20"/>
                <w:vertAlign w:val="superscript"/>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0BA6C64E" w:rsidR="00BC6961" w:rsidRPr="00B14EEB" w:rsidRDefault="003C7B71" w:rsidP="00F6095E">
            <w:pPr>
              <w:pStyle w:val="Table"/>
              <w:spacing w:before="20" w:after="20"/>
              <w:jc w:val="center"/>
              <w:rPr>
                <w:sz w:val="20"/>
              </w:rPr>
            </w:pPr>
            <w:r w:rsidRPr="00B14EEB">
              <w:rPr>
                <w:sz w:val="20"/>
              </w:rPr>
              <w:t>Oppstartsdato</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77777777" w:rsidR="00BC6961" w:rsidRPr="00294A0A" w:rsidRDefault="00BC6961" w:rsidP="00F6095E">
            <w:pPr>
              <w:pStyle w:val="Table"/>
              <w:spacing w:before="20" w:after="20"/>
              <w:jc w:val="center"/>
              <w:rPr>
                <w:sz w:val="20"/>
              </w:rPr>
            </w:pP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34946A91" w:rsidR="00BC6961" w:rsidRDefault="00BC6961" w:rsidP="00F6095E">
            <w:pPr>
              <w:pStyle w:val="Table"/>
              <w:spacing w:before="20" w:after="20"/>
              <w:rPr>
                <w:sz w:val="20"/>
              </w:rPr>
            </w:pPr>
            <w:r>
              <w:rPr>
                <w:sz w:val="20"/>
              </w:rPr>
              <w:t>Oppdatering av katalog</w:t>
            </w:r>
            <w:r w:rsidR="00A4786C">
              <w:rPr>
                <w:sz w:val="20"/>
              </w:rPr>
              <w:t xml:space="preserve"> </w:t>
            </w:r>
            <w:r w:rsidR="00A4786C" w:rsidRPr="00A4786C">
              <w:rPr>
                <w:sz w:val="20"/>
                <w:vertAlign w:val="superscript"/>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4F0E919F" w:rsidR="00BC6961" w:rsidRPr="00B14EEB" w:rsidRDefault="00B14EEB" w:rsidP="00F6095E">
            <w:pPr>
              <w:pStyle w:val="Table"/>
              <w:spacing w:before="20" w:after="20"/>
              <w:jc w:val="center"/>
              <w:rPr>
                <w:sz w:val="20"/>
              </w:rPr>
            </w:pPr>
            <w:r w:rsidRPr="00B14EEB">
              <w:rPr>
                <w:sz w:val="20"/>
              </w:rPr>
              <w:t>I henhold til kontrakt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77777777" w:rsidR="00BC6961" w:rsidRPr="00294A0A" w:rsidRDefault="00BC6961" w:rsidP="00F6095E">
            <w:pPr>
              <w:pStyle w:val="Table"/>
              <w:spacing w:before="20" w:after="20"/>
              <w:jc w:val="center"/>
              <w:rPr>
                <w:sz w:val="20"/>
              </w:rPr>
            </w:pPr>
          </w:p>
        </w:tc>
      </w:tr>
    </w:tbl>
    <w:p w14:paraId="1F1793F0" w14:textId="77777777" w:rsidR="00BC6961" w:rsidRDefault="00BC6961">
      <w:pPr>
        <w:pStyle w:val="StandardText"/>
      </w:pPr>
    </w:p>
    <w:p w14:paraId="4D3CD593" w14:textId="4088C909"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D14798" w:rsidRDefault="009307BE">
            <w:pPr>
              <w:pStyle w:val="Table"/>
              <w:rPr>
                <w:b/>
                <w:sz w:val="20"/>
              </w:rPr>
            </w:pPr>
            <w:r w:rsidRPr="00D14798">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21BC5704" w:rsidR="009307BE" w:rsidRPr="00D14798" w:rsidRDefault="009307BE">
            <w:pPr>
              <w:pStyle w:val="Table"/>
              <w:jc w:val="center"/>
              <w:rPr>
                <w:b/>
                <w:sz w:val="20"/>
              </w:rPr>
            </w:pPr>
            <w:r w:rsidRPr="00D14798">
              <w:rPr>
                <w:b/>
                <w:sz w:val="20"/>
              </w:rPr>
              <w:t xml:space="preserve">Krav til poengsum (0-5) </w:t>
            </w:r>
            <w:r w:rsidR="00A4786C" w:rsidRPr="00D14798">
              <w:rPr>
                <w:b/>
                <w:sz w:val="20"/>
                <w:vertAlign w:val="superscript"/>
              </w:rPr>
              <w:t>3</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14798" w:rsidRDefault="009307BE">
            <w:pPr>
              <w:pStyle w:val="Table"/>
            </w:pPr>
            <w:r w:rsidRPr="00D14798">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6B713FFC" w:rsidR="009307BE" w:rsidRPr="0041728F" w:rsidRDefault="002D7F92">
            <w:pPr>
              <w:spacing w:before="60" w:after="60"/>
              <w:jc w:val="center"/>
              <w:rPr>
                <w:sz w:val="20"/>
              </w:rPr>
            </w:pPr>
            <w:r w:rsidRPr="0041728F">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14798" w:rsidRDefault="009307BE">
            <w:pPr>
              <w:pStyle w:val="Table"/>
            </w:pPr>
            <w:r w:rsidRPr="00D14798">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0C8DCE4E" w:rsidR="009307BE" w:rsidRPr="0041728F" w:rsidRDefault="002D7F92">
            <w:pPr>
              <w:spacing w:before="60" w:after="60"/>
              <w:jc w:val="center"/>
              <w:rPr>
                <w:sz w:val="20"/>
              </w:rPr>
            </w:pPr>
            <w:r w:rsidRPr="0041728F">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14798" w:rsidRDefault="009307BE">
            <w:pPr>
              <w:pStyle w:val="Table"/>
            </w:pPr>
            <w:r w:rsidRPr="00D14798">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57D8BAE5" w:rsidR="009307BE" w:rsidRPr="0041728F" w:rsidRDefault="002D7F92">
            <w:pPr>
              <w:spacing w:before="60" w:after="60"/>
              <w:jc w:val="center"/>
              <w:rPr>
                <w:sz w:val="20"/>
              </w:rPr>
            </w:pPr>
            <w:r w:rsidRPr="0041728F">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DB09D0F" w:rsidR="009307BE" w:rsidRPr="00D14798" w:rsidRDefault="009307BE">
            <w:pPr>
              <w:pStyle w:val="Table"/>
            </w:pPr>
            <w:r w:rsidRPr="00D14798">
              <w:rPr>
                <w:sz w:val="20"/>
              </w:rPr>
              <w:t xml:space="preserve">Kategorisering (UNSPSC) </w:t>
            </w:r>
            <w:r w:rsidR="00A4786C" w:rsidRPr="00D14798">
              <w:rPr>
                <w:sz w:val="20"/>
                <w:vertAlign w:val="superscript"/>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10269FF4" w:rsidR="009307BE" w:rsidRPr="0041728F" w:rsidRDefault="002D7F92">
            <w:pPr>
              <w:spacing w:before="60" w:after="60"/>
              <w:jc w:val="center"/>
              <w:rPr>
                <w:sz w:val="20"/>
              </w:rPr>
            </w:pPr>
            <w:r w:rsidRPr="0041728F">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14798" w:rsidRDefault="009307BE">
            <w:pPr>
              <w:pStyle w:val="Table"/>
              <w:rPr>
                <w:sz w:val="20"/>
              </w:rPr>
            </w:pPr>
            <w:r w:rsidRPr="00D14798">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14798" w:rsidRDefault="009307BE">
            <w:pPr>
              <w:pStyle w:val="Table"/>
            </w:pPr>
            <w:r w:rsidRPr="00D14798">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0AE9D3C6" w:rsidR="009307BE" w:rsidRPr="0041728F" w:rsidRDefault="002D7F92">
            <w:pPr>
              <w:spacing w:before="60" w:after="60"/>
              <w:jc w:val="center"/>
              <w:rPr>
                <w:sz w:val="20"/>
              </w:rPr>
            </w:pPr>
            <w:r w:rsidRPr="0041728F">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14798" w:rsidRDefault="009307BE">
            <w:pPr>
              <w:pStyle w:val="Table"/>
              <w:rPr>
                <w:sz w:val="20"/>
              </w:rPr>
            </w:pPr>
            <w:r w:rsidRPr="00D14798">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0AD6B3F7" w:rsidR="009307BE" w:rsidRPr="00D14798" w:rsidRDefault="009307BE">
            <w:pPr>
              <w:pStyle w:val="Table"/>
            </w:pPr>
            <w:r w:rsidRPr="00D14798">
              <w:rPr>
                <w:sz w:val="20"/>
              </w:rPr>
              <w:t xml:space="preserve">Produktidentitet </w:t>
            </w:r>
            <w:r w:rsidR="00A4786C" w:rsidRPr="00D14798">
              <w:rPr>
                <w:sz w:val="20"/>
                <w:vertAlign w:val="superscript"/>
              </w:rPr>
              <w:t>5</w:t>
            </w:r>
            <w:r w:rsidRPr="00D14798">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18840850" w:rsidR="009307BE" w:rsidRPr="0041728F" w:rsidRDefault="002D7F92">
            <w:pPr>
              <w:spacing w:before="60" w:after="60"/>
              <w:jc w:val="center"/>
              <w:rPr>
                <w:sz w:val="20"/>
              </w:rPr>
            </w:pPr>
            <w:r w:rsidRPr="0041728F">
              <w:rPr>
                <w:sz w:val="20"/>
              </w:rPr>
              <w:t>Avhengig av produkttype</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14798" w:rsidRDefault="009307BE">
            <w:pPr>
              <w:pStyle w:val="Table"/>
              <w:rPr>
                <w:sz w:val="20"/>
              </w:rPr>
            </w:pPr>
            <w:r w:rsidRPr="00D14798">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14798" w:rsidRDefault="009307BE">
            <w:pPr>
              <w:pStyle w:val="Table"/>
            </w:pPr>
            <w:r w:rsidRPr="00D14798">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0575AF4C" w:rsidR="009307BE" w:rsidRPr="0041728F" w:rsidRDefault="002D7F92">
            <w:pPr>
              <w:spacing w:before="60" w:after="60"/>
              <w:jc w:val="center"/>
              <w:rPr>
                <w:sz w:val="20"/>
              </w:rPr>
            </w:pPr>
            <w:r w:rsidRPr="0041728F">
              <w:rPr>
                <w:sz w:val="20"/>
              </w:rPr>
              <w:t>Avhengig av produkttype</w:t>
            </w:r>
          </w:p>
        </w:tc>
      </w:tr>
      <w:tr w:rsidR="00CC7521" w:rsidRPr="00D54B41" w14:paraId="2B18771E"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1F9686B" w14:textId="528E6351" w:rsidR="00CC7521" w:rsidRPr="00D14798" w:rsidRDefault="00CC7521">
            <w:pPr>
              <w:pStyle w:val="Table"/>
              <w:rPr>
                <w:sz w:val="20"/>
              </w:rPr>
            </w:pP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8278578" w14:textId="5213897D" w:rsidR="00CC7521" w:rsidRPr="00D14798" w:rsidRDefault="00CC7521">
            <w:pPr>
              <w:pStyle w:val="Table"/>
              <w:rPr>
                <w:sz w:val="20"/>
              </w:rPr>
            </w:pP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F383A10" w14:textId="399CDE93" w:rsidR="00CC7521" w:rsidRPr="004B62F0" w:rsidRDefault="00CC7521">
            <w:pPr>
              <w:spacing w:before="60" w:after="60"/>
              <w:jc w:val="center"/>
              <w:rPr>
                <w:b/>
                <w:bCs/>
                <w:sz w:val="20"/>
              </w:rPr>
            </w:pPr>
          </w:p>
        </w:tc>
      </w:tr>
    </w:tbl>
    <w:p w14:paraId="78D5CF0C" w14:textId="70597052" w:rsidR="00A4786C" w:rsidRDefault="00A4786C" w:rsidP="00C414A7">
      <w:pPr>
        <w:pStyle w:val="StandardText"/>
        <w:spacing w:after="0"/>
        <w:ind w:left="284" w:hanging="142"/>
        <w:rPr>
          <w:sz w:val="16"/>
          <w:szCs w:val="16"/>
        </w:rPr>
      </w:pPr>
      <w:r w:rsidRPr="00A4786C">
        <w:rPr>
          <w:sz w:val="16"/>
          <w:szCs w:val="16"/>
          <w:vertAlign w:val="superscript"/>
        </w:rPr>
        <w:t xml:space="preserve">1: </w:t>
      </w:r>
      <w:r w:rsidRPr="00A4786C">
        <w:rPr>
          <w:sz w:val="16"/>
          <w:szCs w:val="16"/>
        </w:rPr>
        <w:t xml:space="preserve">Eksempel: 14 dager før oppstart </w:t>
      </w:r>
      <w:r>
        <w:rPr>
          <w:sz w:val="16"/>
          <w:szCs w:val="16"/>
        </w:rPr>
        <w:t>–</w:t>
      </w:r>
      <w:r w:rsidRPr="00A4786C">
        <w:rPr>
          <w:sz w:val="16"/>
          <w:szCs w:val="16"/>
        </w:rPr>
        <w:t xml:space="preserve"> oppstartdato</w:t>
      </w:r>
    </w:p>
    <w:p w14:paraId="4CE9B02E" w14:textId="188010D8" w:rsidR="00A4786C" w:rsidRPr="00A4786C" w:rsidRDefault="00A4786C" w:rsidP="00C414A7">
      <w:pPr>
        <w:pStyle w:val="StandardText"/>
        <w:spacing w:after="0"/>
        <w:ind w:left="284" w:hanging="142"/>
        <w:rPr>
          <w:sz w:val="16"/>
          <w:szCs w:val="16"/>
          <w:vertAlign w:val="superscript"/>
        </w:rPr>
      </w:pPr>
      <w:r w:rsidRPr="00A4786C">
        <w:rPr>
          <w:sz w:val="16"/>
          <w:szCs w:val="16"/>
          <w:vertAlign w:val="superscript"/>
        </w:rPr>
        <w:t>2:</w:t>
      </w:r>
      <w:r w:rsidRPr="00A4786C">
        <w:rPr>
          <w:sz w:val="16"/>
          <w:szCs w:val="16"/>
        </w:rPr>
        <w:t xml:space="preserve"> Eksempel: 7 dager før 1. i måneden – 1. i måneden</w:t>
      </w:r>
    </w:p>
    <w:p w14:paraId="2B19EDEC" w14:textId="63C1324F" w:rsidR="009307BE" w:rsidRPr="009A0D4F" w:rsidRDefault="00A4786C" w:rsidP="009A0D4F">
      <w:pPr>
        <w:pStyle w:val="Merknadstekst"/>
        <w:ind w:left="142"/>
      </w:pPr>
      <w:r>
        <w:rPr>
          <w:sz w:val="16"/>
          <w:szCs w:val="16"/>
          <w:vertAlign w:val="superscript"/>
        </w:rPr>
        <w:t>3</w:t>
      </w:r>
      <w:r w:rsidR="009307BE" w:rsidRPr="00C414A7">
        <w:rPr>
          <w:sz w:val="16"/>
          <w:szCs w:val="16"/>
        </w:rPr>
        <w:t xml:space="preserve"> </w:t>
      </w:r>
      <w:r w:rsidR="009307BE" w:rsidRPr="009A0D4F">
        <w:rPr>
          <w:sz w:val="16"/>
          <w:szCs w:val="16"/>
        </w:rPr>
        <w:t>Kravmatrise se avsnitt</w:t>
      </w:r>
      <w:r w:rsidR="009A0D4F">
        <w:rPr>
          <w:sz w:val="16"/>
          <w:szCs w:val="16"/>
        </w:rPr>
        <w:t xml:space="preserve"> </w:t>
      </w:r>
      <w:r w:rsidR="00DF474A">
        <w:rPr>
          <w:sz w:val="16"/>
          <w:szCs w:val="16"/>
        </w:rPr>
        <w:t>8</w:t>
      </w:r>
      <w:r w:rsidR="009307BE" w:rsidRPr="009A0D4F">
        <w:rPr>
          <w:sz w:val="16"/>
          <w:szCs w:val="16"/>
        </w:rPr>
        <w:t>.</w:t>
      </w:r>
    </w:p>
    <w:p w14:paraId="1CC92DF6" w14:textId="276A5FA7" w:rsidR="00E7139D" w:rsidRDefault="00A4786C" w:rsidP="00C414A7">
      <w:pPr>
        <w:pStyle w:val="StandardText"/>
        <w:tabs>
          <w:tab w:val="left" w:pos="136"/>
        </w:tabs>
        <w:spacing w:after="0"/>
        <w:ind w:left="284" w:hanging="142"/>
        <w:rPr>
          <w:sz w:val="16"/>
          <w:szCs w:val="16"/>
        </w:rPr>
      </w:pPr>
      <w:r>
        <w:rPr>
          <w:sz w:val="16"/>
          <w:szCs w:val="16"/>
          <w:vertAlign w:val="superscript"/>
        </w:rPr>
        <w:t>4</w:t>
      </w:r>
      <w:r w:rsidR="009307BE" w:rsidRPr="00C414A7">
        <w:rPr>
          <w:sz w:val="16"/>
          <w:szCs w:val="16"/>
        </w:rPr>
        <w:t xml:space="preserve"> </w:t>
      </w:r>
      <w:r w:rsidR="009307BE" w:rsidRPr="00A4786C">
        <w:rPr>
          <w:sz w:val="16"/>
          <w:szCs w:val="16"/>
        </w:rPr>
        <w:t xml:space="preserve">Kategorisering av varer og tjenester i henhold til </w:t>
      </w:r>
      <w:r w:rsidR="00204318" w:rsidRPr="00A4786C">
        <w:rPr>
          <w:sz w:val="16"/>
          <w:szCs w:val="16"/>
        </w:rPr>
        <w:t xml:space="preserve">enhver tid gjeldende </w:t>
      </w:r>
      <w:r w:rsidR="009307BE" w:rsidRPr="00A4786C">
        <w:rPr>
          <w:sz w:val="16"/>
          <w:szCs w:val="16"/>
        </w:rPr>
        <w:t>UNSPSC</w:t>
      </w:r>
      <w:r w:rsidR="00204318" w:rsidRPr="00A4786C">
        <w:rPr>
          <w:sz w:val="16"/>
          <w:szCs w:val="16"/>
        </w:rPr>
        <w:t xml:space="preserve"> versjon</w:t>
      </w:r>
      <w:r w:rsidR="00E7139D" w:rsidRPr="00A4786C">
        <w:rPr>
          <w:sz w:val="16"/>
          <w:szCs w:val="16"/>
        </w:rPr>
        <w:t xml:space="preserve">. </w:t>
      </w:r>
      <w:r w:rsidR="00C414A7" w:rsidRPr="00A4786C">
        <w:rPr>
          <w:sz w:val="16"/>
          <w:szCs w:val="16"/>
        </w:rPr>
        <w:t xml:space="preserve">Det er viktig at </w:t>
      </w:r>
      <w:r w:rsidR="00D5290E" w:rsidRPr="00A4786C">
        <w:rPr>
          <w:sz w:val="16"/>
          <w:szCs w:val="16"/>
        </w:rPr>
        <w:t>leverandør knytter sine varer og tjenester mot riktig kode på det laveste nivå hvis mulig (nivå 4)</w:t>
      </w:r>
      <w:r w:rsidR="009307BE" w:rsidRPr="00A4786C">
        <w:rPr>
          <w:sz w:val="16"/>
          <w:szCs w:val="16"/>
        </w:rPr>
        <w:t>.</w:t>
      </w:r>
      <w:r w:rsidR="00E7139D" w:rsidRPr="00A4786C">
        <w:rPr>
          <w:sz w:val="16"/>
          <w:szCs w:val="16"/>
        </w:rPr>
        <w:t xml:space="preserve"> For mer informasjon:</w:t>
      </w:r>
      <w:r w:rsidR="00E7139D">
        <w:rPr>
          <w:sz w:val="16"/>
          <w:szCs w:val="16"/>
        </w:rPr>
        <w:t xml:space="preserve"> </w:t>
      </w:r>
      <w:hyperlink r:id="rId14"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55CC4452" w:rsidR="009307BE" w:rsidRDefault="00A4786C" w:rsidP="00C414A7">
      <w:pPr>
        <w:pStyle w:val="StandardText"/>
        <w:tabs>
          <w:tab w:val="left" w:pos="136"/>
        </w:tabs>
        <w:spacing w:after="0"/>
        <w:ind w:left="284" w:hanging="142"/>
        <w:rPr>
          <w:sz w:val="16"/>
          <w:szCs w:val="16"/>
        </w:rPr>
      </w:pPr>
      <w:r w:rsidRPr="00A4786C">
        <w:rPr>
          <w:sz w:val="16"/>
          <w:szCs w:val="16"/>
          <w:vertAlign w:val="superscript"/>
        </w:rPr>
        <w:t>5</w:t>
      </w:r>
      <w:r w:rsidR="009307BE" w:rsidRPr="00A4786C">
        <w:rPr>
          <w:sz w:val="16"/>
          <w:szCs w:val="16"/>
        </w:rPr>
        <w:t xml:space="preserve"> Med produktidentitet menes produsentens navn og artikkelnumme</w:t>
      </w:r>
      <w:r w:rsidR="00C414A7" w:rsidRPr="00A4786C">
        <w:rPr>
          <w:sz w:val="16"/>
          <w:szCs w:val="16"/>
        </w:rPr>
        <w:t xml:space="preserve">r, i tillegg til leverandørens </w:t>
      </w:r>
      <w:r w:rsidR="009307BE" w:rsidRPr="00A4786C">
        <w:rPr>
          <w:sz w:val="16"/>
          <w:szCs w:val="16"/>
        </w:rPr>
        <w:t>artikkelnummer</w:t>
      </w:r>
      <w:r w:rsidR="009307BE" w:rsidRPr="00C414A7">
        <w:rPr>
          <w:sz w:val="16"/>
          <w:szCs w:val="16"/>
        </w:rPr>
        <w:t>.</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lastRenderedPageBreak/>
        <w:t>Innhold Katalog</w:t>
      </w:r>
    </w:p>
    <w:p w14:paraId="068E564A" w14:textId="2F6F0BA3" w:rsidR="006E1F72" w:rsidRPr="00A35027" w:rsidRDefault="005A654F" w:rsidP="006E1F72">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er i henhold til </w:t>
      </w:r>
      <w:hyperlink r:id="rId15"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mhandlingsavtalen har til hensikt å hjelpe aktørene om å ha felles forståelse av 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6E1F72">
        <w:rPr>
          <w:rFonts w:ascii="Arial" w:hAnsi="Arial" w:cs="Arial"/>
          <w:color w:val="auto"/>
          <w:sz w:val="20"/>
          <w:szCs w:val="20"/>
        </w:rPr>
        <w:br/>
      </w:r>
      <w:bookmarkStart w:id="60" w:name="_Hlk63413282"/>
      <w:r w:rsidR="006E1F72">
        <w:rPr>
          <w:rFonts w:ascii="Arial" w:hAnsi="Arial" w:cs="Arial"/>
          <w:color w:val="auto"/>
          <w:sz w:val="20"/>
          <w:szCs w:val="20"/>
        </w:rPr>
        <w:br/>
        <w:t xml:space="preserve">Oppdragsgiver kan fjerne linjer i tabellen eller legge til ny linje og benytte kommentarfeltet for å gi utdypende forklaring. </w:t>
      </w:r>
      <w:bookmarkEnd w:id="60"/>
      <w:r w:rsidR="006E1F72">
        <w:rPr>
          <w:rFonts w:ascii="Arial" w:hAnsi="Arial" w:cs="Arial"/>
          <w:color w:val="auto"/>
          <w:sz w:val="20"/>
          <w:szCs w:val="20"/>
        </w:rPr>
        <w:t>Ved å benytte EHF veiledere kan man se om feltet/informasjon er obligatorisk («</w:t>
      </w:r>
      <w:proofErr w:type="spellStart"/>
      <w:r w:rsidR="006E1F72">
        <w:rPr>
          <w:rFonts w:ascii="Arial" w:hAnsi="Arial" w:cs="Arial"/>
          <w:color w:val="auto"/>
          <w:sz w:val="20"/>
          <w:szCs w:val="20"/>
        </w:rPr>
        <w:t>Syntax</w:t>
      </w:r>
      <w:proofErr w:type="spellEnd"/>
      <w:r w:rsidR="006E1F72">
        <w:rPr>
          <w:rFonts w:ascii="Arial" w:hAnsi="Arial" w:cs="Arial"/>
          <w:color w:val="auto"/>
          <w:sz w:val="20"/>
          <w:szCs w:val="20"/>
        </w:rPr>
        <w:t xml:space="preserve">» - </w:t>
      </w:r>
      <w:proofErr w:type="gramStart"/>
      <w:r w:rsidR="006E1F72">
        <w:rPr>
          <w:rFonts w:ascii="Arial" w:hAnsi="Arial" w:cs="Arial"/>
          <w:color w:val="auto"/>
          <w:sz w:val="20"/>
          <w:szCs w:val="20"/>
        </w:rPr>
        <w:t>1..</w:t>
      </w:r>
      <w:proofErr w:type="gramEnd"/>
      <w:r w:rsidR="006E1F72">
        <w:rPr>
          <w:rFonts w:ascii="Arial" w:hAnsi="Arial" w:cs="Arial"/>
          <w:color w:val="auto"/>
          <w:sz w:val="20"/>
          <w:szCs w:val="20"/>
        </w:rPr>
        <w:t>1) eller valgfri («</w:t>
      </w:r>
      <w:proofErr w:type="spellStart"/>
      <w:r w:rsidR="006E1F72">
        <w:rPr>
          <w:rFonts w:ascii="Arial" w:hAnsi="Arial" w:cs="Arial"/>
          <w:color w:val="auto"/>
          <w:sz w:val="20"/>
          <w:szCs w:val="20"/>
        </w:rPr>
        <w:t>Syntax</w:t>
      </w:r>
      <w:proofErr w:type="spellEnd"/>
      <w:r w:rsidR="006E1F72">
        <w:rPr>
          <w:rFonts w:ascii="Arial" w:hAnsi="Arial" w:cs="Arial"/>
          <w:color w:val="auto"/>
          <w:sz w:val="20"/>
          <w:szCs w:val="20"/>
        </w:rPr>
        <w:t xml:space="preserve">» - </w:t>
      </w:r>
      <w:proofErr w:type="gramStart"/>
      <w:r w:rsidR="006E1F72">
        <w:rPr>
          <w:rFonts w:ascii="Arial" w:hAnsi="Arial" w:cs="Arial"/>
          <w:color w:val="auto"/>
          <w:sz w:val="20"/>
          <w:szCs w:val="20"/>
        </w:rPr>
        <w:t>0..</w:t>
      </w:r>
      <w:proofErr w:type="gramEnd"/>
      <w:r w:rsidR="006E1F72">
        <w:rPr>
          <w:rFonts w:ascii="Arial" w:hAnsi="Arial" w:cs="Arial"/>
          <w:color w:val="auto"/>
          <w:sz w:val="20"/>
          <w:szCs w:val="20"/>
        </w:rPr>
        <w:t xml:space="preserve">1). </w:t>
      </w:r>
      <w:r w:rsidR="006E1F72" w:rsidRPr="00001248">
        <w:rPr>
          <w:rFonts w:ascii="Arial" w:hAnsi="Arial" w:cs="Arial"/>
          <w:color w:val="auto"/>
          <w:sz w:val="20"/>
          <w:szCs w:val="20"/>
        </w:rPr>
        <w:t>Er feltet obligatorisk</w:t>
      </w:r>
      <w:r w:rsidR="006E1F72">
        <w:rPr>
          <w:rFonts w:ascii="Arial" w:hAnsi="Arial" w:cs="Arial"/>
          <w:color w:val="auto"/>
          <w:sz w:val="20"/>
          <w:szCs w:val="20"/>
        </w:rPr>
        <w:t xml:space="preserve"> må avsender inkludere det. Mottaker</w:t>
      </w:r>
      <w:r w:rsidR="006E1F72" w:rsidRPr="00001248">
        <w:rPr>
          <w:rFonts w:ascii="Arial" w:hAnsi="Arial" w:cs="Arial"/>
          <w:color w:val="auto"/>
          <w:sz w:val="20"/>
          <w:szCs w:val="20"/>
        </w:rPr>
        <w:t xml:space="preserve"> kan presisere </w:t>
      </w:r>
      <w:r w:rsidR="006E1F72">
        <w:rPr>
          <w:rFonts w:ascii="Arial" w:hAnsi="Arial" w:cs="Arial"/>
          <w:color w:val="auto"/>
          <w:sz w:val="20"/>
          <w:szCs w:val="20"/>
        </w:rPr>
        <w:t xml:space="preserve">krav til </w:t>
      </w:r>
      <w:r w:rsidR="006E1F72" w:rsidRPr="00001248">
        <w:rPr>
          <w:rFonts w:ascii="Arial" w:hAnsi="Arial" w:cs="Arial"/>
          <w:color w:val="auto"/>
          <w:sz w:val="20"/>
          <w:szCs w:val="20"/>
        </w:rPr>
        <w:t xml:space="preserve">innhold </w:t>
      </w:r>
      <w:r w:rsidR="006E1F72">
        <w:rPr>
          <w:rFonts w:ascii="Arial" w:hAnsi="Arial" w:cs="Arial"/>
          <w:color w:val="auto"/>
          <w:sz w:val="20"/>
          <w:szCs w:val="20"/>
        </w:rPr>
        <w:t>i kommentarfeltet</w:t>
      </w:r>
      <w:r w:rsidR="006E1F72" w:rsidRPr="00001248">
        <w:rPr>
          <w:rFonts w:ascii="Arial" w:hAnsi="Arial" w:cs="Arial"/>
          <w:color w:val="auto"/>
          <w:sz w:val="20"/>
          <w:szCs w:val="20"/>
        </w:rPr>
        <w:t xml:space="preserve">. </w:t>
      </w:r>
      <w:r w:rsidR="006E1F72">
        <w:rPr>
          <w:rFonts w:ascii="Arial" w:hAnsi="Arial" w:cs="Arial"/>
          <w:color w:val="auto"/>
          <w:sz w:val="20"/>
          <w:szCs w:val="20"/>
        </w:rPr>
        <w:t>Er feltet valgfritt, og oppdragsgiver ønsker å benytte det, kan man inkludere det i tabellen.</w:t>
      </w:r>
    </w:p>
    <w:p w14:paraId="26CCCEAC" w14:textId="0F6EDCCA" w:rsidR="000F1C04" w:rsidRPr="00A35027" w:rsidRDefault="00DE7F9D"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 </w:t>
      </w:r>
    </w:p>
    <w:tbl>
      <w:tblPr>
        <w:tblW w:w="8604" w:type="dxa"/>
        <w:tblInd w:w="131" w:type="dxa"/>
        <w:tblLayout w:type="fixed"/>
        <w:tblLook w:val="0000" w:firstRow="0" w:lastRow="0" w:firstColumn="0" w:lastColumn="0" w:noHBand="0" w:noVBand="0"/>
      </w:tblPr>
      <w:tblGrid>
        <w:gridCol w:w="3096"/>
        <w:gridCol w:w="1417"/>
        <w:gridCol w:w="4091"/>
      </w:tblGrid>
      <w:tr w:rsidR="009F4058" w:rsidRPr="00D54B41" w14:paraId="057D0543"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54B41" w:rsidRDefault="009F4058" w:rsidP="00272023">
            <w:pPr>
              <w:pStyle w:val="Table"/>
              <w:spacing w:before="20" w:after="20"/>
              <w:rPr>
                <w:b/>
                <w:sz w:val="20"/>
              </w:rPr>
            </w:pPr>
            <w:r>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54B41" w:rsidRDefault="009F4058" w:rsidP="00272023">
            <w:pPr>
              <w:pStyle w:val="Table"/>
              <w:spacing w:before="20" w:after="20"/>
              <w:jc w:val="center"/>
              <w:rPr>
                <w:b/>
                <w:sz w:val="20"/>
              </w:rPr>
            </w:pPr>
            <w:r>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54B41" w:rsidRDefault="009F4058" w:rsidP="009F4058">
            <w:pPr>
              <w:pStyle w:val="Table"/>
              <w:spacing w:before="20" w:after="20"/>
              <w:jc w:val="center"/>
              <w:rPr>
                <w:b/>
                <w:sz w:val="20"/>
              </w:rPr>
            </w:pPr>
            <w:r w:rsidRPr="00D54B41">
              <w:rPr>
                <w:b/>
                <w:sz w:val="20"/>
              </w:rPr>
              <w:t>Kommentar</w:t>
            </w:r>
          </w:p>
        </w:tc>
      </w:tr>
      <w:tr w:rsidR="002C3D41" w:rsidRPr="00D54B41" w14:paraId="4E78CA70"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D5B71" w14:textId="5AA3020C" w:rsidR="002C3D41" w:rsidRPr="00081336" w:rsidRDefault="00C33270" w:rsidP="002C3D41">
            <w:pPr>
              <w:pStyle w:val="Table"/>
              <w:spacing w:before="20" w:after="20"/>
              <w:rPr>
                <w:sz w:val="16"/>
                <w:szCs w:val="16"/>
              </w:rPr>
            </w:pPr>
            <w:r w:rsidRPr="00081336">
              <w:rPr>
                <w:sz w:val="16"/>
                <w:szCs w:val="16"/>
              </w:rPr>
              <w:t>Kontraktsnummer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B9DC50" w14:textId="63DAE528"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5AFDF" w14:textId="5D693EC0" w:rsidR="002C3D41" w:rsidRPr="00081336" w:rsidRDefault="00517565" w:rsidP="00593614">
            <w:pPr>
              <w:pStyle w:val="Table"/>
              <w:spacing w:before="20" w:after="20"/>
              <w:rPr>
                <w:sz w:val="16"/>
                <w:szCs w:val="16"/>
              </w:rPr>
            </w:pPr>
            <w:r w:rsidRPr="00DA0D11">
              <w:rPr>
                <w:bCs/>
                <w:sz w:val="16"/>
                <w:szCs w:val="16"/>
              </w:rPr>
              <w:t>Kontraktsnummer skal fylles inn</w:t>
            </w:r>
          </w:p>
        </w:tc>
      </w:tr>
      <w:tr w:rsidR="00557F8A" w:rsidRPr="00D54B41" w14:paraId="624EEB83"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8B6DD" w14:textId="4DDCAC99" w:rsidR="00557F8A" w:rsidRPr="00C801DE" w:rsidRDefault="00557F8A" w:rsidP="00557F8A">
            <w:pPr>
              <w:pStyle w:val="Table"/>
              <w:spacing w:before="20" w:after="20"/>
              <w:rPr>
                <w:b/>
                <w:color w:val="FF0000"/>
                <w:sz w:val="16"/>
                <w:szCs w:val="16"/>
              </w:rPr>
            </w:pPr>
            <w:r w:rsidRPr="00081336">
              <w:rPr>
                <w:sz w:val="16"/>
                <w:szCs w:val="16"/>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BF84D" w14:textId="25D63BC8" w:rsidR="00557F8A" w:rsidRPr="00C801DE" w:rsidRDefault="00557F8A" w:rsidP="00557F8A">
            <w:pPr>
              <w:pStyle w:val="Table"/>
              <w:spacing w:before="20" w:after="20"/>
              <w:jc w:val="center"/>
              <w:rPr>
                <w:b/>
                <w:color w:val="FF0000"/>
                <w:sz w:val="16"/>
                <w:szCs w:val="16"/>
              </w:rPr>
            </w:pPr>
            <w:r w:rsidRPr="00705609">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818EC6" w14:textId="26C02519" w:rsidR="00557F8A" w:rsidRPr="00C801DE" w:rsidRDefault="00557F8A" w:rsidP="00557F8A">
            <w:pPr>
              <w:pStyle w:val="Table"/>
              <w:spacing w:before="20" w:after="20"/>
              <w:rPr>
                <w:b/>
                <w:color w:val="FF0000"/>
                <w:sz w:val="16"/>
                <w:szCs w:val="16"/>
              </w:rPr>
            </w:pPr>
            <w:r w:rsidRPr="00705609">
              <w:rPr>
                <w:sz w:val="16"/>
                <w:szCs w:val="16"/>
              </w:rPr>
              <w:t>Organisasjonsnummer for utsteder og mottaker av katalog</w:t>
            </w:r>
          </w:p>
        </w:tc>
      </w:tr>
      <w:tr w:rsidR="0090131C" w:rsidRPr="00D54B41" w14:paraId="6CF6FA6F"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1887C" w14:textId="31ECD4BF" w:rsidR="0090131C" w:rsidRPr="00081336" w:rsidRDefault="0090131C" w:rsidP="0090131C">
            <w:pPr>
              <w:pStyle w:val="Table"/>
              <w:spacing w:before="0" w:after="20"/>
              <w:rPr>
                <w:sz w:val="16"/>
                <w:szCs w:val="16"/>
              </w:rPr>
            </w:pPr>
            <w:r w:rsidRPr="00081336">
              <w:rPr>
                <w:sz w:val="16"/>
                <w:szCs w:val="16"/>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ADBF5B" w14:textId="65AA6313" w:rsidR="0090131C" w:rsidRPr="00705609" w:rsidRDefault="0090131C" w:rsidP="0090131C">
            <w:pPr>
              <w:pStyle w:val="Table"/>
              <w:spacing w:before="0" w:after="20"/>
              <w:jc w:val="center"/>
              <w:rPr>
                <w:sz w:val="16"/>
                <w:szCs w:val="16"/>
              </w:rPr>
            </w:pPr>
            <w:r w:rsidRPr="00705609">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92FCBF" w14:textId="54A7B8E0" w:rsidR="0090131C" w:rsidRPr="00705609" w:rsidRDefault="0090131C" w:rsidP="0090131C">
            <w:pPr>
              <w:pStyle w:val="Merknadstekst"/>
              <w:spacing w:before="0"/>
            </w:pPr>
            <w:r w:rsidRPr="00705609">
              <w:rPr>
                <w:sz w:val="16"/>
                <w:szCs w:val="16"/>
              </w:rPr>
              <w:t xml:space="preserve">Basert på UOM </w:t>
            </w:r>
          </w:p>
        </w:tc>
      </w:tr>
      <w:tr w:rsidR="0090131C" w:rsidRPr="00D54B41" w14:paraId="551CFD43"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1D0FCC" w14:textId="416C5592" w:rsidR="0090131C" w:rsidRPr="00081336" w:rsidRDefault="0090131C" w:rsidP="0090131C">
            <w:pPr>
              <w:pStyle w:val="Table"/>
              <w:spacing w:before="20" w:after="20"/>
              <w:rPr>
                <w:sz w:val="16"/>
                <w:szCs w:val="16"/>
              </w:rPr>
            </w:pPr>
            <w:r w:rsidRPr="00081336">
              <w:rPr>
                <w:sz w:val="16"/>
                <w:szCs w:val="16"/>
              </w:rPr>
              <w:t>Prisbeløp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F3C480" w14:textId="741BA6F7" w:rsidR="0090131C" w:rsidRPr="00705609" w:rsidRDefault="0090131C" w:rsidP="0090131C">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C62F9A" w14:textId="77777777" w:rsidR="0090131C" w:rsidRPr="00705609" w:rsidRDefault="0090131C" w:rsidP="0090131C">
            <w:pPr>
              <w:pStyle w:val="Table"/>
              <w:spacing w:before="20" w:after="20"/>
              <w:rPr>
                <w:b/>
                <w:sz w:val="16"/>
                <w:szCs w:val="16"/>
              </w:rPr>
            </w:pPr>
          </w:p>
        </w:tc>
      </w:tr>
      <w:tr w:rsidR="0090131C" w:rsidRPr="00D54B41" w14:paraId="3AD3201A"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63E14545" w:rsidR="0090131C" w:rsidRPr="00081336" w:rsidRDefault="0090131C" w:rsidP="0090131C">
            <w:pPr>
              <w:pStyle w:val="Table"/>
              <w:spacing w:before="20" w:after="20"/>
              <w:rPr>
                <w:sz w:val="16"/>
                <w:szCs w:val="16"/>
              </w:rPr>
            </w:pPr>
            <w:r w:rsidRPr="00081336">
              <w:rPr>
                <w:sz w:val="16"/>
                <w:szCs w:val="16"/>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542B4580" w:rsidR="0090131C" w:rsidRPr="00705609" w:rsidRDefault="0090131C" w:rsidP="0090131C">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1B162CBF" w:rsidR="0090131C" w:rsidRPr="00705609" w:rsidRDefault="0090131C" w:rsidP="0090131C">
            <w:pPr>
              <w:pStyle w:val="Table"/>
              <w:spacing w:before="20" w:after="20"/>
              <w:rPr>
                <w:b/>
                <w:sz w:val="16"/>
                <w:szCs w:val="16"/>
              </w:rPr>
            </w:pPr>
            <w:r w:rsidRPr="000F1C04">
              <w:rPr>
                <w:sz w:val="16"/>
                <w:szCs w:val="16"/>
              </w:rPr>
              <w:t>NOK</w:t>
            </w:r>
          </w:p>
        </w:tc>
      </w:tr>
      <w:tr w:rsidR="0090131C" w:rsidRPr="00D54B41" w14:paraId="6FB1BDC5"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CBF6EC8" w:rsidR="0090131C" w:rsidRPr="00081336" w:rsidRDefault="0090131C" w:rsidP="0090131C">
            <w:pPr>
              <w:pStyle w:val="Table"/>
              <w:spacing w:before="20" w:after="20"/>
              <w:rPr>
                <w:sz w:val="16"/>
                <w:szCs w:val="16"/>
              </w:rPr>
            </w:pPr>
            <w:r w:rsidRPr="00081336">
              <w:rPr>
                <w:sz w:val="16"/>
                <w:szCs w:val="16"/>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709CEDE" w:rsidR="0090131C" w:rsidRPr="00705609" w:rsidRDefault="0090131C" w:rsidP="0090131C">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138B7FA3" w:rsidR="0090131C" w:rsidRPr="00705609" w:rsidRDefault="0090131C" w:rsidP="0090131C">
            <w:pPr>
              <w:pStyle w:val="Table"/>
              <w:spacing w:before="20" w:after="20"/>
              <w:rPr>
                <w:sz w:val="16"/>
                <w:szCs w:val="16"/>
              </w:rPr>
            </w:pPr>
          </w:p>
        </w:tc>
      </w:tr>
      <w:tr w:rsidR="00283397" w:rsidRPr="00D54B41" w14:paraId="46AE1877"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16CBBCDD" w:rsidR="00283397" w:rsidRPr="00081336" w:rsidRDefault="00283397" w:rsidP="00283397">
            <w:pPr>
              <w:pStyle w:val="Table"/>
              <w:spacing w:before="20" w:after="20"/>
              <w:rPr>
                <w:sz w:val="16"/>
                <w:szCs w:val="16"/>
              </w:rPr>
            </w:pPr>
            <w:r>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54AAE44B" w:rsidR="00283397" w:rsidRPr="00705609" w:rsidRDefault="00283397" w:rsidP="00283397">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13DD56D2" w:rsidR="00283397" w:rsidRPr="00705609" w:rsidRDefault="00790232" w:rsidP="00283397">
            <w:pPr>
              <w:pStyle w:val="Table"/>
              <w:spacing w:before="20" w:after="20"/>
              <w:rPr>
                <w:sz w:val="16"/>
                <w:szCs w:val="16"/>
              </w:rPr>
            </w:pPr>
            <w:r>
              <w:rPr>
                <w:sz w:val="16"/>
                <w:szCs w:val="16"/>
              </w:rPr>
              <w:t xml:space="preserve">UNSPSC versjon 18: Lenke </w:t>
            </w:r>
            <w:r w:rsidRPr="00773A56">
              <w:rPr>
                <w:sz w:val="16"/>
                <w:szCs w:val="16"/>
              </w:rPr>
              <w:t xml:space="preserve">UNSPSC </w:t>
            </w:r>
            <w:hyperlink r:id="rId16" w:history="1">
              <w:r w:rsidRPr="00773A56">
                <w:rPr>
                  <w:rStyle w:val="Hyperkobling"/>
                  <w:sz w:val="16"/>
                  <w:szCs w:val="16"/>
                </w:rPr>
                <w:t>GS1</w:t>
              </w:r>
            </w:hyperlink>
          </w:p>
        </w:tc>
      </w:tr>
      <w:tr w:rsidR="00283397" w:rsidRPr="00D54B41" w14:paraId="6B80A515"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49C9597D" w:rsidR="00283397" w:rsidRPr="00081336" w:rsidRDefault="00283397" w:rsidP="00283397">
            <w:pPr>
              <w:pStyle w:val="Table"/>
              <w:spacing w:before="20" w:after="20"/>
              <w:rPr>
                <w:sz w:val="16"/>
                <w:szCs w:val="16"/>
              </w:rPr>
            </w:pPr>
            <w:r w:rsidRPr="00081336">
              <w:rPr>
                <w:sz w:val="16"/>
                <w:szCs w:val="16"/>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4C7AE168" w:rsidR="00283397" w:rsidRPr="00705609" w:rsidRDefault="00283397" w:rsidP="00283397">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10564E6A" w:rsidR="00283397" w:rsidRPr="00705609" w:rsidRDefault="00283397" w:rsidP="00283397">
            <w:pPr>
              <w:pStyle w:val="Table"/>
              <w:spacing w:before="20" w:after="20"/>
              <w:rPr>
                <w:sz w:val="16"/>
                <w:szCs w:val="16"/>
              </w:rPr>
            </w:pPr>
          </w:p>
        </w:tc>
      </w:tr>
      <w:tr w:rsidR="00283397" w:rsidRPr="00B14EEB" w14:paraId="3469C1CD"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21263A2F" w:rsidR="00283397" w:rsidRPr="00081336" w:rsidRDefault="00283397" w:rsidP="00283397">
            <w:pPr>
              <w:pStyle w:val="Table"/>
              <w:spacing w:before="20" w:after="20"/>
              <w:rPr>
                <w:sz w:val="16"/>
                <w:szCs w:val="16"/>
              </w:rPr>
            </w:pPr>
            <w:r w:rsidRPr="00081336">
              <w:rPr>
                <w:sz w:val="16"/>
                <w:szCs w:val="16"/>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5292EA06" w:rsidR="00283397" w:rsidRPr="00705609" w:rsidRDefault="00283397" w:rsidP="00283397">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6928D6EC" w:rsidR="00283397" w:rsidRPr="00773A56" w:rsidRDefault="00283397" w:rsidP="00283397">
            <w:pPr>
              <w:pStyle w:val="Table"/>
              <w:spacing w:before="20" w:after="20"/>
              <w:rPr>
                <w:sz w:val="16"/>
                <w:szCs w:val="16"/>
                <w:lang w:val="en-US"/>
              </w:rPr>
            </w:pPr>
            <w:r w:rsidRPr="006D6D7B">
              <w:rPr>
                <w:sz w:val="16"/>
                <w:szCs w:val="16"/>
                <w:lang w:val="en-US"/>
              </w:rPr>
              <w:t xml:space="preserve">Kode S=25%, H=15%, AA=8%, E=0% fritatt, Z=null rate 0% </w:t>
            </w:r>
          </w:p>
        </w:tc>
      </w:tr>
      <w:tr w:rsidR="00283397" w:rsidRPr="00D54B41" w14:paraId="02C241B9"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78AFB4C" w:rsidR="00283397" w:rsidRPr="00081336" w:rsidRDefault="00283397" w:rsidP="00283397">
            <w:pPr>
              <w:pStyle w:val="Table"/>
              <w:spacing w:before="20" w:after="20"/>
              <w:rPr>
                <w:sz w:val="16"/>
                <w:szCs w:val="16"/>
              </w:rPr>
            </w:pPr>
            <w:r w:rsidRPr="00081336">
              <w:rPr>
                <w:sz w:val="16"/>
                <w:szCs w:val="16"/>
              </w:rPr>
              <w:t>Produktbeskrivelse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55156FBB" w:rsidR="00283397" w:rsidRPr="00705609" w:rsidRDefault="00283397" w:rsidP="00283397">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326C2AAE" w:rsidR="00283397" w:rsidRPr="00705609" w:rsidRDefault="00283397" w:rsidP="00283397">
            <w:pPr>
              <w:pStyle w:val="Table"/>
              <w:spacing w:before="20" w:after="20"/>
              <w:rPr>
                <w:sz w:val="16"/>
                <w:szCs w:val="16"/>
              </w:rPr>
            </w:pPr>
          </w:p>
        </w:tc>
      </w:tr>
      <w:tr w:rsidR="00283397" w:rsidRPr="00D54B41" w14:paraId="73EC6504"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C8B03E" w14:textId="0849EC26" w:rsidR="00283397" w:rsidRPr="00081336" w:rsidRDefault="00283397" w:rsidP="00283397">
            <w:pPr>
              <w:pStyle w:val="Table"/>
              <w:spacing w:before="20" w:after="20"/>
              <w:rPr>
                <w:sz w:val="16"/>
                <w:szCs w:val="16"/>
              </w:rPr>
            </w:pPr>
            <w:r w:rsidRPr="00081336">
              <w:rPr>
                <w:sz w:val="16"/>
                <w:szCs w:val="16"/>
              </w:rPr>
              <w:t>Nøkkelord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1DF8DD" w14:textId="52FF705D" w:rsidR="00283397" w:rsidRPr="00081336" w:rsidRDefault="00283397" w:rsidP="00283397">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E114EC" w14:textId="77777777" w:rsidR="00283397" w:rsidRPr="00081336" w:rsidRDefault="00283397" w:rsidP="00283397">
            <w:pPr>
              <w:pStyle w:val="Table"/>
              <w:spacing w:before="20" w:after="20"/>
              <w:rPr>
                <w:sz w:val="16"/>
                <w:szCs w:val="16"/>
              </w:rPr>
            </w:pPr>
          </w:p>
        </w:tc>
      </w:tr>
      <w:tr w:rsidR="00283397" w:rsidRPr="00D54B41" w14:paraId="595D8BFF"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B99D33" w14:textId="410E1D1A" w:rsidR="00283397" w:rsidRPr="00081336" w:rsidRDefault="00283397" w:rsidP="00283397">
            <w:pPr>
              <w:pStyle w:val="Table"/>
              <w:spacing w:before="20" w:after="20"/>
              <w:rPr>
                <w:sz w:val="16"/>
                <w:szCs w:val="16"/>
              </w:rPr>
            </w:pPr>
            <w:r w:rsidRPr="00081336">
              <w:rPr>
                <w:sz w:val="16"/>
                <w:szCs w:val="16"/>
              </w:rPr>
              <w:t>Produsent navn og varenummer</w:t>
            </w:r>
            <w:r w:rsidRPr="00081336">
              <w:rPr>
                <w:sz w:val="16"/>
                <w:szCs w:val="16"/>
                <w:vertAlign w:val="superscript"/>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D09646" w14:textId="10F913B1" w:rsidR="00283397" w:rsidRPr="00081336" w:rsidRDefault="00283397" w:rsidP="00283397">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21F915" w14:textId="3E752C2B" w:rsidR="00283397" w:rsidRPr="000F1C04" w:rsidRDefault="00283397" w:rsidP="00283397">
            <w:pPr>
              <w:pStyle w:val="Table"/>
              <w:spacing w:before="20" w:after="20"/>
              <w:rPr>
                <w:sz w:val="16"/>
                <w:szCs w:val="16"/>
              </w:rPr>
            </w:pPr>
          </w:p>
        </w:tc>
      </w:tr>
      <w:tr w:rsidR="00283397" w:rsidRPr="00D54B41" w14:paraId="1E0B98CA"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8321DB" w14:textId="2A461381" w:rsidR="00283397" w:rsidRPr="00081336" w:rsidRDefault="00283397" w:rsidP="00283397">
            <w:pPr>
              <w:pStyle w:val="Table"/>
              <w:spacing w:before="20" w:after="20"/>
              <w:rPr>
                <w:sz w:val="16"/>
                <w:szCs w:val="16"/>
              </w:rPr>
            </w:pPr>
            <w:r w:rsidRPr="00081336">
              <w:rPr>
                <w:sz w:val="16"/>
                <w:szCs w:val="16"/>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B6A5C6" w14:textId="52040240" w:rsidR="00283397" w:rsidRPr="00081336" w:rsidRDefault="00283397" w:rsidP="00283397">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028742" w14:textId="7ED72B03" w:rsidR="00283397" w:rsidRPr="000F1C04" w:rsidRDefault="00283397" w:rsidP="00283397">
            <w:pPr>
              <w:pStyle w:val="Table"/>
              <w:spacing w:before="20" w:after="20"/>
              <w:rPr>
                <w:b/>
                <w:sz w:val="16"/>
                <w:szCs w:val="16"/>
              </w:rPr>
            </w:pPr>
            <w:r w:rsidRPr="000F1C04">
              <w:rPr>
                <w:sz w:val="16"/>
                <w:szCs w:val="16"/>
              </w:rPr>
              <w:t>Kodeliste ISO 3166-1</w:t>
            </w:r>
          </w:p>
        </w:tc>
      </w:tr>
      <w:tr w:rsidR="00283397" w:rsidRPr="00D54B41" w14:paraId="3507A843"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478C4" w14:textId="7277F31D" w:rsidR="00283397" w:rsidRPr="00081336" w:rsidRDefault="00283397" w:rsidP="00283397">
            <w:pPr>
              <w:pStyle w:val="Table"/>
              <w:spacing w:before="20" w:after="20"/>
              <w:rPr>
                <w:sz w:val="16"/>
                <w:szCs w:val="16"/>
              </w:rPr>
            </w:pPr>
            <w:r w:rsidRPr="00081336">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C9D4A4" w14:textId="3E5A4FFF" w:rsidR="00283397" w:rsidRPr="00081336" w:rsidRDefault="00283397" w:rsidP="00283397">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F5E75" w14:textId="29BBCAAC" w:rsidR="00283397" w:rsidRPr="000F1C04" w:rsidRDefault="00283397" w:rsidP="00283397">
            <w:pPr>
              <w:pStyle w:val="Table"/>
              <w:spacing w:before="20" w:after="20"/>
              <w:rPr>
                <w:sz w:val="16"/>
                <w:szCs w:val="16"/>
              </w:rPr>
            </w:pPr>
          </w:p>
        </w:tc>
      </w:tr>
      <w:tr w:rsidR="00283397" w:rsidRPr="00D54B41" w14:paraId="5C24F2A1" w14:textId="77777777" w:rsidTr="00557F8A">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B585C3" w14:textId="4E1968F0" w:rsidR="00283397" w:rsidRPr="00081336" w:rsidRDefault="00283397" w:rsidP="00283397">
            <w:pPr>
              <w:pStyle w:val="Table"/>
              <w:spacing w:before="20" w:after="20"/>
              <w:rPr>
                <w:sz w:val="16"/>
                <w:szCs w:val="16"/>
              </w:rPr>
            </w:pPr>
            <w:r w:rsidRPr="00081336">
              <w:rPr>
                <w:sz w:val="16"/>
                <w:szCs w:val="16"/>
              </w:rPr>
              <w:t xml:space="preserve">Miljø, sosialt ansvarsmerker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D97C41" w14:textId="3FDBAF35" w:rsidR="00283397" w:rsidRPr="00081336" w:rsidRDefault="00283397" w:rsidP="00283397">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0B176" w14:textId="69DD4CEF" w:rsidR="00283397" w:rsidRPr="000F1C04" w:rsidRDefault="00283397" w:rsidP="00283397">
            <w:pPr>
              <w:pStyle w:val="Table"/>
              <w:spacing w:before="20" w:after="20"/>
              <w:rPr>
                <w:b/>
                <w:sz w:val="16"/>
                <w:szCs w:val="16"/>
              </w:rPr>
            </w:pPr>
            <w:r>
              <w:rPr>
                <w:sz w:val="16"/>
                <w:szCs w:val="16"/>
              </w:rPr>
              <w:t>Skal vedlegges der varen har et slikt merke</w:t>
            </w:r>
            <w:r w:rsidRPr="000F1C04">
              <w:rPr>
                <w:sz w:val="16"/>
                <w:szCs w:val="16"/>
              </w:rPr>
              <w:t xml:space="preserve"> </w:t>
            </w:r>
          </w:p>
        </w:tc>
      </w:tr>
      <w:tr w:rsidR="00283397" w:rsidRPr="006D6D7B" w14:paraId="224DC329" w14:textId="77777777" w:rsidTr="00557F8A">
        <w:trPr>
          <w:cantSplit/>
          <w:trHeight w:val="392"/>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3F90D7" w14:textId="6A066CC1" w:rsidR="00283397" w:rsidRPr="00081336" w:rsidRDefault="00283397" w:rsidP="00283397">
            <w:pPr>
              <w:pStyle w:val="Table"/>
              <w:spacing w:before="20" w:after="20"/>
              <w:rPr>
                <w:sz w:val="16"/>
                <w:szCs w:val="16"/>
              </w:rPr>
            </w:pPr>
            <w:r w:rsidRPr="00081336">
              <w:rPr>
                <w:sz w:val="16"/>
                <w:szCs w:val="16"/>
              </w:rPr>
              <w:t>Pakningsnivå</w:t>
            </w:r>
            <w:r>
              <w:rPr>
                <w:sz w:val="16"/>
                <w:szCs w:val="16"/>
              </w:rPr>
              <w:t xml:space="preserve"> (</w:t>
            </w:r>
            <w:proofErr w:type="spellStart"/>
            <w:r>
              <w:rPr>
                <w:sz w:val="16"/>
                <w:szCs w:val="16"/>
              </w:rPr>
              <w:t>PackageLevelCode</w:t>
            </w:r>
            <w:proofErr w:type="spellEnd"/>
            <w:r>
              <w:rPr>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A4561C" w14:textId="400920CB" w:rsidR="00283397" w:rsidRPr="00081336" w:rsidRDefault="00283397" w:rsidP="00283397">
            <w:pPr>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CCD538" w14:textId="77777777" w:rsidR="00283397" w:rsidRPr="000F1C04" w:rsidRDefault="00283397" w:rsidP="00283397">
            <w:pPr>
              <w:spacing w:before="20" w:after="20"/>
              <w:rPr>
                <w:sz w:val="16"/>
                <w:szCs w:val="16"/>
              </w:rPr>
            </w:pPr>
            <w:r w:rsidRPr="000F1C04">
              <w:rPr>
                <w:sz w:val="16"/>
                <w:szCs w:val="16"/>
              </w:rPr>
              <w:t>Hvis forskjellige priser for forskjellige pakningsstørrelser angis dette her. En pakning må ha et unikt varenummer selv om det er samme vare.</w:t>
            </w:r>
          </w:p>
          <w:p w14:paraId="20882706" w14:textId="181C9DFD" w:rsidR="00283397" w:rsidRPr="00773A56" w:rsidRDefault="00283397" w:rsidP="00283397">
            <w:pPr>
              <w:spacing w:before="20" w:after="20"/>
              <w:rPr>
                <w:sz w:val="16"/>
                <w:szCs w:val="16"/>
              </w:rPr>
            </w:pPr>
            <w:r w:rsidRPr="000F1C04">
              <w:rPr>
                <w:sz w:val="16"/>
                <w:szCs w:val="16"/>
              </w:rPr>
              <w:t xml:space="preserve">Koder: </w:t>
            </w:r>
            <w:r w:rsidRPr="000F1C04">
              <w:rPr>
                <w:b/>
                <w:sz w:val="16"/>
                <w:szCs w:val="16"/>
              </w:rPr>
              <w:t>DU</w:t>
            </w:r>
            <w:r w:rsidRPr="000F1C04">
              <w:rPr>
                <w:sz w:val="16"/>
                <w:szCs w:val="16"/>
              </w:rPr>
              <w:t>= T-</w:t>
            </w:r>
            <w:proofErr w:type="spellStart"/>
            <w:r w:rsidRPr="000F1C04">
              <w:rPr>
                <w:sz w:val="16"/>
                <w:szCs w:val="16"/>
              </w:rPr>
              <w:t>pak</w:t>
            </w:r>
            <w:proofErr w:type="spellEnd"/>
            <w:r w:rsidRPr="000F1C04">
              <w:rPr>
                <w:sz w:val="16"/>
                <w:szCs w:val="16"/>
              </w:rPr>
              <w:t xml:space="preserve"> eller Pall, </w:t>
            </w:r>
            <w:r w:rsidRPr="000F1C04">
              <w:rPr>
                <w:b/>
                <w:sz w:val="16"/>
                <w:szCs w:val="16"/>
              </w:rPr>
              <w:t>TU</w:t>
            </w:r>
            <w:r w:rsidRPr="000F1C04">
              <w:rPr>
                <w:sz w:val="16"/>
                <w:szCs w:val="16"/>
              </w:rPr>
              <w:t xml:space="preserve">=D-Pak eller T-Pak, </w:t>
            </w:r>
            <w:r w:rsidRPr="000F1C04">
              <w:rPr>
                <w:b/>
                <w:sz w:val="16"/>
                <w:szCs w:val="16"/>
              </w:rPr>
              <w:t>CU</w:t>
            </w:r>
            <w:r w:rsidRPr="000F1C04">
              <w:rPr>
                <w:sz w:val="16"/>
                <w:szCs w:val="16"/>
              </w:rPr>
              <w:t>=F-Pak</w:t>
            </w:r>
          </w:p>
        </w:tc>
      </w:tr>
      <w:tr w:rsidR="00283397" w14:paraId="1060A07A" w14:textId="77777777" w:rsidTr="00557F8A">
        <w:trPr>
          <w:cantSplit/>
          <w:trHeight w:val="412"/>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44B54B" w14:textId="2BDB7602" w:rsidR="00283397" w:rsidRPr="00081336" w:rsidRDefault="00B95392" w:rsidP="00283397">
            <w:pPr>
              <w:pStyle w:val="Table"/>
              <w:spacing w:before="20" w:after="20"/>
              <w:rPr>
                <w:sz w:val="16"/>
                <w:szCs w:val="16"/>
              </w:rPr>
            </w:pPr>
            <w:r w:rsidRPr="00B95392">
              <w:rPr>
                <w:sz w:val="16"/>
                <w:szCs w:val="16"/>
              </w:rPr>
              <w:t>Ledetid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EBB6F8" w14:textId="5CA77A96" w:rsidR="00283397" w:rsidRPr="00081336" w:rsidRDefault="00283397" w:rsidP="00283397">
            <w:pPr>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D70ED3" w14:textId="6F1DBB7B" w:rsidR="00283397" w:rsidRPr="000F1C04" w:rsidRDefault="00283397" w:rsidP="00283397">
            <w:pPr>
              <w:spacing w:before="20" w:after="20"/>
              <w:rPr>
                <w:sz w:val="16"/>
                <w:szCs w:val="16"/>
              </w:rPr>
            </w:pPr>
          </w:p>
        </w:tc>
      </w:tr>
      <w:tr w:rsidR="00283397" w14:paraId="71538E53" w14:textId="77777777" w:rsidTr="00557F8A">
        <w:trPr>
          <w:cantSplit/>
          <w:trHeight w:val="418"/>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F92A7B" w14:textId="2016BDB6" w:rsidR="00283397" w:rsidRPr="00081336" w:rsidRDefault="00283397" w:rsidP="00283397">
            <w:pPr>
              <w:pStyle w:val="Table"/>
              <w:spacing w:before="20" w:after="20"/>
              <w:rPr>
                <w:sz w:val="16"/>
                <w:szCs w:val="16"/>
              </w:rPr>
            </w:pPr>
            <w:r w:rsidRPr="00081336">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DF996F" w14:textId="2378B434" w:rsidR="00283397" w:rsidRPr="00081336" w:rsidRDefault="00283397" w:rsidP="00283397">
            <w:pPr>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E0E9D" w14:textId="68A5F47F" w:rsidR="00283397" w:rsidRPr="000F1C04" w:rsidRDefault="00283397" w:rsidP="00283397">
            <w:pPr>
              <w:spacing w:before="20" w:after="20"/>
              <w:rPr>
                <w:sz w:val="16"/>
                <w:szCs w:val="16"/>
              </w:rPr>
            </w:pPr>
            <w:r>
              <w:rPr>
                <w:sz w:val="16"/>
                <w:szCs w:val="16"/>
              </w:rPr>
              <w:t>Skal merkes hvis varen er klassifisert som farlig gods</w:t>
            </w:r>
          </w:p>
        </w:tc>
      </w:tr>
      <w:tr w:rsidR="00283397" w14:paraId="0F3A37F6" w14:textId="77777777" w:rsidTr="00557F8A">
        <w:trPr>
          <w:cantSplit/>
          <w:trHeight w:val="396"/>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87F892" w14:textId="70E4C837" w:rsidR="00283397" w:rsidRPr="00081336" w:rsidRDefault="00283397" w:rsidP="00283397">
            <w:pPr>
              <w:pStyle w:val="Table"/>
              <w:spacing w:before="20" w:after="20"/>
              <w:rPr>
                <w:sz w:val="16"/>
                <w:szCs w:val="16"/>
              </w:rPr>
            </w:pPr>
            <w:r w:rsidRPr="00081336">
              <w:rPr>
                <w:sz w:val="16"/>
                <w:szCs w:val="16"/>
              </w:rPr>
              <w:t>Minste ordrestørrelse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7BA9A" w14:textId="5CA186E3" w:rsidR="00283397" w:rsidRPr="00081336" w:rsidRDefault="00283397" w:rsidP="00283397">
            <w:pPr>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E7D50" w14:textId="54F95DB3" w:rsidR="00283397" w:rsidRPr="000F1C04" w:rsidRDefault="00283397" w:rsidP="00283397">
            <w:pPr>
              <w:spacing w:before="20" w:after="20"/>
              <w:rPr>
                <w:sz w:val="16"/>
                <w:szCs w:val="16"/>
              </w:rPr>
            </w:pPr>
          </w:p>
        </w:tc>
      </w:tr>
      <w:tr w:rsidR="00283397" w14:paraId="585F3E2C" w14:textId="77777777" w:rsidTr="00557F8A">
        <w:trPr>
          <w:cantSplit/>
          <w:trHeight w:val="416"/>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81A04C" w14:textId="64F2FC95" w:rsidR="00283397" w:rsidRPr="00081336" w:rsidRDefault="00283397" w:rsidP="00283397">
            <w:pPr>
              <w:pStyle w:val="Table"/>
              <w:spacing w:before="20" w:after="20"/>
              <w:rPr>
                <w:sz w:val="16"/>
                <w:szCs w:val="16"/>
              </w:rPr>
            </w:pPr>
            <w:r w:rsidRPr="00081336">
              <w:rPr>
                <w:sz w:val="16"/>
                <w:szCs w:val="16"/>
              </w:rPr>
              <w:t>Bilde</w:t>
            </w:r>
            <w:r>
              <w:rPr>
                <w:sz w:val="16"/>
                <w:szCs w:val="16"/>
              </w:rPr>
              <w:t>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EF6BD5" w14:textId="5F1E5B5A" w:rsidR="00283397" w:rsidRPr="00081336" w:rsidRDefault="00283397" w:rsidP="00283397">
            <w:pPr>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08BD9E" w14:textId="5D10012F" w:rsidR="00283397" w:rsidRPr="000F1C04" w:rsidRDefault="00283397" w:rsidP="00283397">
            <w:pPr>
              <w:spacing w:before="20" w:after="20"/>
              <w:rPr>
                <w:sz w:val="16"/>
                <w:szCs w:val="16"/>
              </w:rPr>
            </w:pPr>
            <w:r>
              <w:rPr>
                <w:sz w:val="16"/>
                <w:szCs w:val="16"/>
              </w:rPr>
              <w:t>Det skal finnes en lenke til et bilde for varer og tjenester</w:t>
            </w:r>
          </w:p>
        </w:tc>
      </w:tr>
      <w:tr w:rsidR="00283397" w14:paraId="416FB622" w14:textId="77777777" w:rsidTr="00557F8A">
        <w:trPr>
          <w:cantSplit/>
          <w:trHeight w:val="422"/>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10DC7" w14:textId="0AB42FF6" w:rsidR="00283397" w:rsidRPr="00081336" w:rsidRDefault="00283397" w:rsidP="00283397">
            <w:pPr>
              <w:pStyle w:val="Table"/>
              <w:spacing w:before="20" w:after="20"/>
              <w:rPr>
                <w:sz w:val="16"/>
                <w:szCs w:val="16"/>
              </w:rPr>
            </w:pPr>
            <w:r>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DA656E" w14:textId="58BCEFFD" w:rsidR="00283397" w:rsidRPr="00081336" w:rsidRDefault="00283397" w:rsidP="00283397">
            <w:pPr>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721A81" w14:textId="634FB3E5" w:rsidR="00283397" w:rsidRPr="000F1C04" w:rsidRDefault="00283397" w:rsidP="00283397">
            <w:pPr>
              <w:spacing w:before="20" w:after="20"/>
              <w:rPr>
                <w:sz w:val="16"/>
                <w:szCs w:val="16"/>
              </w:rPr>
            </w:pPr>
            <w:r>
              <w:rPr>
                <w:sz w:val="16"/>
                <w:szCs w:val="16"/>
              </w:rPr>
              <w:t>Matvarer</w:t>
            </w:r>
          </w:p>
        </w:tc>
      </w:tr>
      <w:tr w:rsidR="00283397" w14:paraId="319BD963" w14:textId="77777777" w:rsidTr="00557F8A">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AB0626" w14:textId="40977D06" w:rsidR="00283397" w:rsidRPr="00C26CDF" w:rsidRDefault="00EC42BD" w:rsidP="00283397">
            <w:pPr>
              <w:pStyle w:val="Table"/>
              <w:spacing w:before="20" w:after="20"/>
              <w:rPr>
                <w:sz w:val="16"/>
                <w:szCs w:val="16"/>
                <w:highlight w:val="cyan"/>
              </w:rPr>
            </w:pPr>
            <w:r w:rsidRPr="00E52A67">
              <w:rPr>
                <w:sz w:val="16"/>
                <w:szCs w:val="16"/>
              </w:rPr>
              <w:t>Tilbehør til de enkelte produktene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17CACE" w14:textId="5166C021" w:rsidR="00283397" w:rsidRPr="00C26CDF" w:rsidRDefault="00701F5A" w:rsidP="00283397">
            <w:pPr>
              <w:spacing w:before="20" w:after="20"/>
              <w:jc w:val="center"/>
              <w:rPr>
                <w:color w:val="000000" w:themeColor="text1"/>
                <w:sz w:val="16"/>
                <w:szCs w:val="16"/>
                <w:highlight w:val="yellow"/>
              </w:rPr>
            </w:pPr>
            <w:r w:rsidRPr="00C26CDF">
              <w:rPr>
                <w:color w:val="000000" w:themeColor="text1"/>
                <w:sz w:val="16"/>
                <w:szCs w:val="16"/>
                <w:highlight w:val="yellow"/>
              </w:rPr>
              <w:t>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C02FF" w14:textId="1B23A91F" w:rsidR="00283397" w:rsidRPr="007F0014" w:rsidRDefault="00283397" w:rsidP="00283397">
            <w:pPr>
              <w:pStyle w:val="Merknadstekst"/>
              <w:spacing w:before="0"/>
              <w:rPr>
                <w:color w:val="FF0000"/>
                <w:highlight w:val="yellow"/>
              </w:rPr>
            </w:pPr>
          </w:p>
        </w:tc>
      </w:tr>
      <w:tr w:rsidR="00283397" w14:paraId="72431CCD" w14:textId="77777777" w:rsidTr="00557F8A">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F8242" w14:textId="10A61247" w:rsidR="00283397" w:rsidRPr="00C26CDF" w:rsidRDefault="00CA702C" w:rsidP="00283397">
            <w:pPr>
              <w:pStyle w:val="Table"/>
              <w:spacing w:before="20" w:after="20"/>
              <w:rPr>
                <w:sz w:val="16"/>
                <w:szCs w:val="16"/>
                <w:highlight w:val="cyan"/>
              </w:rPr>
            </w:pPr>
            <w:r w:rsidRPr="00E52A67">
              <w:rPr>
                <w:sz w:val="16"/>
                <w:szCs w:val="16"/>
              </w:rPr>
              <w:t>Informasjon om klimafotavtrykk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64E8E7" w14:textId="0D98E3AF" w:rsidR="00283397" w:rsidRPr="00C26CDF" w:rsidRDefault="00C26CDF" w:rsidP="00283397">
            <w:pPr>
              <w:spacing w:before="20" w:after="20"/>
              <w:jc w:val="center"/>
              <w:rPr>
                <w:color w:val="000000" w:themeColor="text1"/>
                <w:sz w:val="16"/>
                <w:szCs w:val="16"/>
              </w:rPr>
            </w:pPr>
            <w:r w:rsidRPr="00C26CDF">
              <w:rPr>
                <w:color w:val="000000" w:themeColor="text1"/>
                <w:sz w:val="16"/>
                <w:szCs w:val="16"/>
                <w:highlight w:val="yellow"/>
              </w:rPr>
              <w:t>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47D856" w14:textId="38E5D7D1" w:rsidR="00283397" w:rsidRPr="000F1C04" w:rsidRDefault="00283397" w:rsidP="009D12FF">
            <w:pPr>
              <w:spacing w:before="20" w:after="20"/>
              <w:jc w:val="center"/>
              <w:rPr>
                <w:sz w:val="16"/>
                <w:szCs w:val="16"/>
              </w:rPr>
            </w:pPr>
          </w:p>
        </w:tc>
      </w:tr>
      <w:tr w:rsidR="00283397" w14:paraId="11AA5812" w14:textId="77777777" w:rsidTr="00557F8A">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B4E235" w14:textId="50B32C98" w:rsidR="00283397" w:rsidRPr="00081336" w:rsidRDefault="00283397" w:rsidP="00283397">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56B6F1" w14:textId="75BC37BC" w:rsidR="00283397" w:rsidRPr="00081336" w:rsidRDefault="00283397" w:rsidP="00283397">
            <w:pPr>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B4EB0F" w14:textId="170A005A" w:rsidR="00283397" w:rsidRPr="000F1C04" w:rsidRDefault="00283397" w:rsidP="00283397">
            <w:pPr>
              <w:pStyle w:val="Merknadstekst"/>
            </w:pPr>
          </w:p>
        </w:tc>
      </w:tr>
      <w:tr w:rsidR="00283397" w14:paraId="69874E8E" w14:textId="77777777" w:rsidTr="00557F8A">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91930" w14:textId="39DF10CF" w:rsidR="00283397" w:rsidRPr="00081336" w:rsidRDefault="00283397" w:rsidP="00283397">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18017C" w14:textId="04C2A275" w:rsidR="00283397" w:rsidRPr="00081336" w:rsidRDefault="00283397" w:rsidP="00283397">
            <w:pPr>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FDAA9E" w14:textId="77777777" w:rsidR="00283397" w:rsidRPr="000F1C04" w:rsidRDefault="00283397" w:rsidP="00283397">
            <w:pPr>
              <w:spacing w:before="20" w:after="20"/>
              <w:rPr>
                <w:sz w:val="16"/>
                <w:szCs w:val="16"/>
              </w:rPr>
            </w:pPr>
          </w:p>
        </w:tc>
      </w:tr>
    </w:tbl>
    <w:p w14:paraId="4E2E31C8" w14:textId="77777777" w:rsidR="002406FE" w:rsidRDefault="002406FE" w:rsidP="002406FE">
      <w:pPr>
        <w:pStyle w:val="Overskrift1"/>
        <w:ind w:left="851" w:hanging="851"/>
      </w:pPr>
      <w:bookmarkStart w:id="61" w:name="_Toc358799852"/>
      <w:bookmarkStart w:id="62" w:name="_Toc359490296"/>
      <w:bookmarkStart w:id="63" w:name="_Toc359836956"/>
      <w:bookmarkStart w:id="64" w:name="_Toc364070140"/>
      <w:r>
        <w:lastRenderedPageBreak/>
        <w:t>Punch Out</w:t>
      </w:r>
    </w:p>
    <w:p w14:paraId="5D38B4A0" w14:textId="2CF084A8" w:rsidR="002406FE" w:rsidRPr="00773A56" w:rsidRDefault="002406FE" w:rsidP="002406FE">
      <w:pPr>
        <w:rPr>
          <w:sz w:val="20"/>
        </w:rPr>
      </w:pPr>
      <w:r w:rsidRPr="00773A56">
        <w:rPr>
          <w:sz w:val="20"/>
        </w:rPr>
        <w:t>Meldingsutveksling og informasjonsinnhold i de enkelte meldinger skal være i henhold til gjeldende EHF spesifikasjon (</w:t>
      </w:r>
      <w:hyperlink r:id="rId17" w:history="1">
        <w:r w:rsidRPr="00773A56">
          <w:rPr>
            <w:rStyle w:val="Hyperkobling"/>
            <w:sz w:val="20"/>
          </w:rPr>
          <w:t>Lenke til EHF Punch Out</w:t>
        </w:r>
        <w:r w:rsidR="00F15E1F">
          <w:rPr>
            <w:rStyle w:val="Hyperkobling"/>
            <w:sz w:val="20"/>
          </w:rPr>
          <w:t>-</w:t>
        </w:r>
        <w:r w:rsidRPr="00773A56">
          <w:rPr>
            <w:rStyle w:val="Hyperkobling"/>
            <w:sz w:val="20"/>
          </w:rPr>
          <w:t>veileder</w:t>
        </w:r>
      </w:hyperlink>
      <w:r w:rsidRPr="00773A56">
        <w:rPr>
          <w:sz w:val="20"/>
        </w:rPr>
        <w:t>) og partenes registrering i ELMA (PEPPOL SMP/SML)</w:t>
      </w:r>
      <w:r w:rsidR="00095224">
        <w:rPr>
          <w:sz w:val="20"/>
        </w:rPr>
        <w:t>,</w:t>
      </w:r>
      <w:r w:rsidRPr="00773A56">
        <w:rPr>
          <w:sz w:val="20"/>
        </w:rPr>
        <w:t xml:space="preserve"> med mindre annet er avtalt i punkt 2</w:t>
      </w:r>
      <w:r w:rsidR="00095224">
        <w:rPr>
          <w:sz w:val="20"/>
        </w:rPr>
        <w:t>.</w:t>
      </w:r>
    </w:p>
    <w:p w14:paraId="02646499" w14:textId="77777777" w:rsidR="00820F43" w:rsidRPr="008C0526" w:rsidRDefault="00820F43" w:rsidP="002406FE">
      <w:pPr>
        <w:rPr>
          <w:sz w:val="20"/>
        </w:rPr>
      </w:pPr>
    </w:p>
    <w:p w14:paraId="2554658C" w14:textId="7A91533E" w:rsidR="00E84773" w:rsidRPr="005E57AC" w:rsidRDefault="00E84773" w:rsidP="00E84773">
      <w:pPr>
        <w:pStyle w:val="Overskrift2"/>
        <w:numPr>
          <w:ilvl w:val="1"/>
          <w:numId w:val="1"/>
        </w:numPr>
        <w:ind w:left="0" w:firstLine="0"/>
        <w:rPr>
          <w:lang w:val="nn-NO"/>
        </w:rPr>
      </w:pPr>
      <w:r w:rsidRPr="005E57AC">
        <w:rPr>
          <w:lang w:val="nn-NO"/>
        </w:rPr>
        <w:t xml:space="preserve">Krav til kvalitet i </w:t>
      </w:r>
      <w:r w:rsidR="006B2194">
        <w:rPr>
          <w:lang w:val="nn-NO"/>
        </w:rPr>
        <w:t>P</w:t>
      </w:r>
      <w:r>
        <w:rPr>
          <w:lang w:val="nn-NO"/>
        </w:rPr>
        <w:t xml:space="preserve">unch </w:t>
      </w:r>
      <w:r w:rsidR="006B2194">
        <w:rPr>
          <w:lang w:val="nn-NO"/>
        </w:rPr>
        <w:t>O</w:t>
      </w:r>
      <w:r>
        <w:rPr>
          <w:lang w:val="nn-NO"/>
        </w:rPr>
        <w:t>ut</w:t>
      </w:r>
      <w:r w:rsidR="001369D2">
        <w:rPr>
          <w:lang w:val="nn-NO"/>
        </w:rPr>
        <w:t>-</w:t>
      </w:r>
      <w:r>
        <w:rPr>
          <w:lang w:val="nn-NO"/>
        </w:rPr>
        <w:t>løsning</w:t>
      </w:r>
    </w:p>
    <w:p w14:paraId="31C86B8D" w14:textId="3525D851" w:rsidR="00E84773" w:rsidRPr="00773A56" w:rsidRDefault="00E84773" w:rsidP="00E84773">
      <w:pPr>
        <w:rPr>
          <w:sz w:val="20"/>
        </w:rPr>
      </w:pPr>
      <w:r w:rsidRPr="00773A56">
        <w:rPr>
          <w:sz w:val="20"/>
        </w:rPr>
        <w:t xml:space="preserve">Følgende krav stilles til kvalitet i leverandørens løsning og i meldingen som sendes til oppdragsgiver (bestiller). Ved at felt i matrisen fylles ut er det implisitt at disse kvalitetskrav finnes i leverandørens </w:t>
      </w:r>
      <w:r w:rsidR="00DE0FE4">
        <w:rPr>
          <w:sz w:val="20"/>
        </w:rPr>
        <w:t>P</w:t>
      </w:r>
      <w:r w:rsidRPr="00773A56">
        <w:rPr>
          <w:sz w:val="20"/>
        </w:rPr>
        <w:t xml:space="preserve">unch </w:t>
      </w:r>
      <w:r w:rsidR="00DE0FE4">
        <w:rPr>
          <w:sz w:val="20"/>
        </w:rPr>
        <w:t>O</w:t>
      </w:r>
      <w:r w:rsidRPr="00773A56">
        <w:rPr>
          <w:sz w:val="20"/>
        </w:rPr>
        <w:t>ut</w:t>
      </w:r>
      <w:r w:rsidR="001369D2">
        <w:rPr>
          <w:sz w:val="20"/>
        </w:rPr>
        <w:t>-</w:t>
      </w:r>
      <w:r w:rsidRPr="00773A56">
        <w:rPr>
          <w:sz w:val="20"/>
        </w:rPr>
        <w:t xml:space="preserve">løsning og i </w:t>
      </w:r>
      <w:r w:rsidR="00FB50F2" w:rsidRPr="00773A56">
        <w:rPr>
          <w:sz w:val="20"/>
        </w:rPr>
        <w:t>XML</w:t>
      </w:r>
      <w:r w:rsidRPr="00773A56">
        <w:rPr>
          <w:sz w:val="20"/>
        </w:rPr>
        <w:t>-filen som sendes 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E84773" w:rsidRPr="00383289" w14:paraId="0F0B5956" w14:textId="77777777" w:rsidTr="00C8781A">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0D2C2D5" w14:textId="77777777" w:rsidR="00E84773" w:rsidRPr="00383289" w:rsidRDefault="00E84773" w:rsidP="00C8781A">
            <w:pPr>
              <w:pStyle w:val="Table"/>
              <w:rPr>
                <w:b/>
                <w:sz w:val="20"/>
              </w:rPr>
            </w:pPr>
            <w:r>
              <w:rPr>
                <w:b/>
                <w:sz w:val="20"/>
              </w:rPr>
              <w:t>Kvalitets</w:t>
            </w:r>
            <w:r w:rsidRPr="00383289">
              <w:rPr>
                <w:b/>
                <w:sz w:val="20"/>
              </w:rPr>
              <w:t>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0895193" w14:textId="77777777" w:rsidR="00E84773" w:rsidRPr="00383289" w:rsidRDefault="00E84773" w:rsidP="00C8781A">
            <w:pPr>
              <w:pStyle w:val="Table"/>
              <w:jc w:val="center"/>
              <w:rPr>
                <w:b/>
                <w:sz w:val="20"/>
              </w:rPr>
            </w:pPr>
            <w:r w:rsidRPr="00383289">
              <w:rPr>
                <w:b/>
                <w:sz w:val="20"/>
              </w:rPr>
              <w:t xml:space="preserve">Krav til poengsum (0-5) </w:t>
            </w:r>
            <w:r w:rsidRPr="00383289">
              <w:rPr>
                <w:b/>
                <w:sz w:val="20"/>
                <w:vertAlign w:val="superscript"/>
              </w:rPr>
              <w:t>1</w:t>
            </w:r>
          </w:p>
        </w:tc>
      </w:tr>
      <w:tr w:rsidR="00E84773" w:rsidRPr="00D54B41" w14:paraId="00C6A3EE"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16EDF0E" w14:textId="77777777" w:rsidR="00E84773" w:rsidRPr="00D54B41" w:rsidRDefault="00E84773" w:rsidP="00C8781A">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56FF95F" w14:textId="77777777" w:rsidR="00E84773" w:rsidRPr="00D54B41" w:rsidRDefault="00E84773" w:rsidP="00C8781A">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3BE90D2" w14:textId="2232F131" w:rsidR="00E84773" w:rsidRPr="00D54B41" w:rsidRDefault="00496762" w:rsidP="00C8781A">
            <w:pPr>
              <w:spacing w:before="60" w:after="60"/>
              <w:jc w:val="center"/>
              <w:rPr>
                <w:sz w:val="20"/>
              </w:rPr>
            </w:pPr>
            <w:r>
              <w:rPr>
                <w:sz w:val="20"/>
              </w:rPr>
              <w:t>5</w:t>
            </w:r>
          </w:p>
        </w:tc>
      </w:tr>
      <w:tr w:rsidR="00E84773" w:rsidRPr="00D54B41" w14:paraId="3B25EFB5"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5F8B9A8E" w14:textId="77777777" w:rsidR="00E84773" w:rsidRPr="00D54B41" w:rsidRDefault="00E84773" w:rsidP="00C8781A">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9B5232A" w14:textId="426B8F5F" w:rsidR="00E84773" w:rsidRPr="0013748B" w:rsidRDefault="00E84773" w:rsidP="00C8781A">
            <w:pPr>
              <w:pStyle w:val="Table"/>
              <w:rPr>
                <w:sz w:val="20"/>
              </w:rPr>
            </w:pPr>
            <w:r w:rsidRPr="00D54B41">
              <w:rPr>
                <w:sz w:val="20"/>
              </w:rPr>
              <w:t>Produktbeskrivelse</w:t>
            </w:r>
            <w:r w:rsidR="00B54C58">
              <w:rPr>
                <w:sz w:val="20"/>
              </w:rPr>
              <w:t xml:space="preserve"> </w:t>
            </w:r>
            <w:r w:rsidR="00B54C58" w:rsidRPr="0013748B">
              <w:rPr>
                <w:sz w:val="20"/>
              </w:rPr>
              <w:t xml:space="preserve">inkludert </w:t>
            </w:r>
            <w:r w:rsidR="00B80776" w:rsidRPr="0013748B">
              <w:rPr>
                <w:sz w:val="20"/>
              </w:rPr>
              <w:t xml:space="preserve">bruksanvisning og </w:t>
            </w:r>
            <w:proofErr w:type="spellStart"/>
            <w:r w:rsidR="00B80776" w:rsidRPr="0013748B">
              <w:rPr>
                <w:sz w:val="20"/>
              </w:rPr>
              <w:t>vedlikeholdsinstruks</w:t>
            </w:r>
            <w:r w:rsidR="0006141F" w:rsidRPr="0013748B">
              <w:rPr>
                <w:sz w:val="20"/>
              </w:rPr>
              <w:t>jon</w:t>
            </w:r>
            <w:proofErr w:type="spellEnd"/>
            <w:r w:rsidR="0006141F" w:rsidRPr="0013748B">
              <w:rPr>
                <w:sz w:val="20"/>
              </w:rPr>
              <w:t>.</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512BE94" w14:textId="3B2050C2" w:rsidR="00E84773" w:rsidRPr="00D54B41" w:rsidRDefault="008F73A8" w:rsidP="00C8781A">
            <w:pPr>
              <w:spacing w:before="60" w:after="60"/>
              <w:jc w:val="center"/>
              <w:rPr>
                <w:sz w:val="20"/>
              </w:rPr>
            </w:pPr>
            <w:r>
              <w:rPr>
                <w:sz w:val="20"/>
              </w:rPr>
              <w:t>5</w:t>
            </w:r>
          </w:p>
        </w:tc>
      </w:tr>
      <w:tr w:rsidR="00E84773" w:rsidRPr="00D54B41" w14:paraId="6E0F1B02"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969D895" w14:textId="77777777" w:rsidR="00E84773" w:rsidRPr="00D54B41" w:rsidRDefault="00E84773" w:rsidP="00C8781A">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CA6A033" w14:textId="77777777" w:rsidR="00E84773" w:rsidRPr="00D54B41" w:rsidRDefault="00E84773" w:rsidP="00C8781A">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F5C96BA" w14:textId="61C6F8B8" w:rsidR="00E84773" w:rsidRPr="00D54B41" w:rsidRDefault="008F73A8" w:rsidP="00C8781A">
            <w:pPr>
              <w:spacing w:before="60" w:after="60"/>
              <w:jc w:val="center"/>
              <w:rPr>
                <w:sz w:val="20"/>
              </w:rPr>
            </w:pPr>
            <w:r>
              <w:rPr>
                <w:sz w:val="20"/>
              </w:rPr>
              <w:t>5</w:t>
            </w:r>
          </w:p>
        </w:tc>
      </w:tr>
      <w:tr w:rsidR="00E84773" w:rsidRPr="00D54B41" w14:paraId="31D35B77"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548C19D4" w14:textId="77777777" w:rsidR="00E84773" w:rsidRPr="00D54B41" w:rsidRDefault="00E84773" w:rsidP="00C8781A">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DC7CED5" w14:textId="77777777" w:rsidR="00E84773" w:rsidRPr="00D54B41" w:rsidRDefault="00E84773" w:rsidP="00C8781A">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5567BAD" w14:textId="2940874F" w:rsidR="00E84773" w:rsidRPr="00D54B41" w:rsidRDefault="008F73A8" w:rsidP="00C8781A">
            <w:pPr>
              <w:spacing w:before="60" w:after="60"/>
              <w:jc w:val="center"/>
              <w:rPr>
                <w:sz w:val="20"/>
              </w:rPr>
            </w:pPr>
            <w:r>
              <w:rPr>
                <w:sz w:val="20"/>
              </w:rPr>
              <w:t>5</w:t>
            </w:r>
          </w:p>
        </w:tc>
      </w:tr>
      <w:tr w:rsidR="00E84773" w:rsidRPr="00D54B41" w14:paraId="606AC03C"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14689FE0" w14:textId="77777777" w:rsidR="00E84773" w:rsidRPr="00D54B41" w:rsidRDefault="00E84773" w:rsidP="00C8781A">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CCA1E55" w14:textId="77777777" w:rsidR="00E84773" w:rsidRPr="00D54B41" w:rsidRDefault="00E84773" w:rsidP="00C8781A">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0FA6112" w14:textId="2B939AB9" w:rsidR="00E84773" w:rsidRPr="00D54B41" w:rsidRDefault="008F73A8" w:rsidP="00C8781A">
            <w:pPr>
              <w:spacing w:before="60" w:after="60"/>
              <w:jc w:val="center"/>
              <w:rPr>
                <w:sz w:val="20"/>
              </w:rPr>
            </w:pPr>
            <w:r>
              <w:rPr>
                <w:sz w:val="20"/>
              </w:rPr>
              <w:t>5</w:t>
            </w:r>
          </w:p>
        </w:tc>
      </w:tr>
      <w:tr w:rsidR="00496762" w:rsidRPr="00D54B41" w14:paraId="1A84FAD2"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A5DAFAF" w14:textId="77777777" w:rsidR="00496762" w:rsidRPr="00D54B41" w:rsidRDefault="00496762" w:rsidP="00496762">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729D05F" w14:textId="77777777" w:rsidR="00496762" w:rsidRPr="00D54B41" w:rsidRDefault="00496762" w:rsidP="00496762">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A2BB9D6" w14:textId="744E2248" w:rsidR="00496762" w:rsidRPr="00D54B41" w:rsidRDefault="00496762" w:rsidP="00496762">
            <w:pPr>
              <w:spacing w:before="60" w:after="60"/>
              <w:jc w:val="center"/>
              <w:rPr>
                <w:sz w:val="20"/>
              </w:rPr>
            </w:pPr>
            <w:r w:rsidRPr="0041728F">
              <w:rPr>
                <w:sz w:val="20"/>
              </w:rPr>
              <w:t>Avhengig av produkttype</w:t>
            </w:r>
          </w:p>
        </w:tc>
      </w:tr>
      <w:tr w:rsidR="00496762" w:rsidRPr="00D54B41" w14:paraId="1F9AB93E"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A9706FA" w14:textId="77777777" w:rsidR="00496762" w:rsidRPr="00D54B41" w:rsidRDefault="00496762" w:rsidP="00496762">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EF3A9F9" w14:textId="77777777" w:rsidR="00496762" w:rsidRPr="00D54B41" w:rsidRDefault="00496762" w:rsidP="00496762">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4CC6064" w14:textId="748620E9" w:rsidR="00496762" w:rsidRPr="00C414A7" w:rsidRDefault="00496762" w:rsidP="00496762">
            <w:pPr>
              <w:spacing w:before="60" w:after="60"/>
              <w:jc w:val="center"/>
              <w:rPr>
                <w:sz w:val="20"/>
              </w:rPr>
            </w:pPr>
            <w:r w:rsidRPr="0041728F">
              <w:rPr>
                <w:sz w:val="20"/>
              </w:rPr>
              <w:t>Avhengig av produkttype</w:t>
            </w:r>
          </w:p>
        </w:tc>
      </w:tr>
      <w:tr w:rsidR="00496762" w:rsidRPr="00D54B41" w14:paraId="798C48B5"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3705E87" w14:textId="1564A6F0" w:rsidR="00496762" w:rsidRPr="00D54B41" w:rsidRDefault="00496762" w:rsidP="00496762">
            <w:pPr>
              <w:pStyle w:val="Table"/>
              <w:rPr>
                <w:sz w:val="20"/>
              </w:rPr>
            </w:pPr>
            <w:r>
              <w:rPr>
                <w:sz w:val="20"/>
              </w:rPr>
              <w:t>H</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8E73D5A" w14:textId="516507DF" w:rsidR="00496762" w:rsidRPr="00DF474A" w:rsidRDefault="00496762" w:rsidP="00496762">
            <w:pPr>
              <w:pStyle w:val="Table"/>
              <w:rPr>
                <w:sz w:val="20"/>
              </w:rPr>
            </w:pPr>
            <w:r w:rsidRPr="00DF474A">
              <w:rPr>
                <w:sz w:val="20"/>
              </w:rPr>
              <w:t>Pakningsnivå (</w:t>
            </w:r>
            <w:proofErr w:type="spellStart"/>
            <w:r w:rsidRPr="00DF474A">
              <w:rPr>
                <w:sz w:val="20"/>
              </w:rPr>
              <w:t>PackageLevelCode</w:t>
            </w:r>
            <w:proofErr w:type="spellEnd"/>
            <w:r w:rsidRPr="00DF474A">
              <w:rPr>
                <w:sz w:val="20"/>
              </w:rPr>
              <w:t>)</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A299D82" w14:textId="57803C93" w:rsidR="00496762" w:rsidRPr="00C414A7" w:rsidRDefault="00496762" w:rsidP="00496762">
            <w:pPr>
              <w:spacing w:before="60" w:after="60"/>
              <w:jc w:val="center"/>
              <w:rPr>
                <w:sz w:val="20"/>
              </w:rPr>
            </w:pPr>
            <w:r>
              <w:rPr>
                <w:sz w:val="20"/>
              </w:rPr>
              <w:t xml:space="preserve">Må være med i overføring fra leverandørens </w:t>
            </w:r>
            <w:r w:rsidR="00FB50F2">
              <w:rPr>
                <w:sz w:val="20"/>
              </w:rPr>
              <w:t>nettbutikk</w:t>
            </w:r>
            <w:r>
              <w:rPr>
                <w:sz w:val="20"/>
              </w:rPr>
              <w:t xml:space="preserve"> til oppdragsgivers innkjøpssystem.</w:t>
            </w:r>
          </w:p>
        </w:tc>
      </w:tr>
      <w:tr w:rsidR="006A1E7D" w:rsidRPr="00D54B41" w14:paraId="25C507BF"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C7838BC" w14:textId="12C6F95D" w:rsidR="006A1E7D" w:rsidRDefault="006A1E7D" w:rsidP="00496762">
            <w:pPr>
              <w:pStyle w:val="Table"/>
              <w:rPr>
                <w:sz w:val="20"/>
              </w:rPr>
            </w:pPr>
            <w:r>
              <w:rPr>
                <w:sz w:val="20"/>
              </w:rPr>
              <w:t>I</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B254C26" w14:textId="4D897F1B" w:rsidR="006A1E7D" w:rsidRPr="00E52A67" w:rsidRDefault="003E0583" w:rsidP="00496762">
            <w:pPr>
              <w:pStyle w:val="Table"/>
              <w:rPr>
                <w:sz w:val="20"/>
              </w:rPr>
            </w:pPr>
            <w:r w:rsidRPr="00E52A67">
              <w:rPr>
                <w:sz w:val="20"/>
              </w:rPr>
              <w:t xml:space="preserve">Tydelig merking/filtreringsmulighet </w:t>
            </w:r>
            <w:r w:rsidR="002C1026" w:rsidRPr="00E52A67">
              <w:rPr>
                <w:sz w:val="20"/>
              </w:rPr>
              <w:t>av produkter på standardsortimentet (dersom nettbutikken også inneholder øvrig sortiment)</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0E7556C" w14:textId="461E22D3" w:rsidR="006A1E7D" w:rsidRPr="00B14EEB" w:rsidRDefault="00F457D7" w:rsidP="00496762">
            <w:pPr>
              <w:spacing w:before="60" w:after="60"/>
              <w:jc w:val="center"/>
              <w:rPr>
                <w:sz w:val="20"/>
              </w:rPr>
            </w:pPr>
            <w:r w:rsidRPr="00B14EEB">
              <w:rPr>
                <w:sz w:val="20"/>
              </w:rPr>
              <w:t>Ja</w:t>
            </w:r>
          </w:p>
        </w:tc>
      </w:tr>
      <w:tr w:rsidR="00093275" w:rsidRPr="00D54B41" w14:paraId="77FC2A74"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18F40DAC" w14:textId="1FF598A8" w:rsidR="00093275" w:rsidRDefault="00093275" w:rsidP="00496762">
            <w:pPr>
              <w:pStyle w:val="Table"/>
              <w:rPr>
                <w:sz w:val="20"/>
              </w:rPr>
            </w:pPr>
            <w:r>
              <w:rPr>
                <w:sz w:val="20"/>
              </w:rPr>
              <w:t>J</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5BD49F6" w14:textId="1FEF3513" w:rsidR="00093275" w:rsidRPr="00E52A67" w:rsidRDefault="00093275" w:rsidP="00496762">
            <w:pPr>
              <w:pStyle w:val="Table"/>
              <w:rPr>
                <w:sz w:val="20"/>
              </w:rPr>
            </w:pPr>
            <w:r w:rsidRPr="00E52A67">
              <w:rPr>
                <w:sz w:val="20"/>
              </w:rPr>
              <w:t xml:space="preserve">Standardsortimentet </w:t>
            </w:r>
            <w:r w:rsidR="0060446A" w:rsidRPr="00E52A67">
              <w:rPr>
                <w:sz w:val="20"/>
              </w:rPr>
              <w:t xml:space="preserve">skal fremkomme øverst ved søk </w:t>
            </w:r>
            <w:r w:rsidRPr="00E52A67">
              <w:rPr>
                <w:sz w:val="20"/>
              </w:rPr>
              <w:t>(dersom nettbutikken også inneholder øvrig sortiment)</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9CB5156" w14:textId="2EDF0973" w:rsidR="00093275" w:rsidRPr="00B14EEB" w:rsidRDefault="00B14EEB" w:rsidP="00496762">
            <w:pPr>
              <w:spacing w:before="60" w:after="60"/>
              <w:jc w:val="center"/>
              <w:rPr>
                <w:sz w:val="20"/>
              </w:rPr>
            </w:pPr>
            <w:r w:rsidRPr="00B14EEB">
              <w:rPr>
                <w:sz w:val="20"/>
              </w:rPr>
              <w:t>IA</w:t>
            </w:r>
          </w:p>
        </w:tc>
      </w:tr>
      <w:tr w:rsidR="007604C2" w:rsidRPr="00D54B41" w14:paraId="151F2CCB"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7975660" w14:textId="2F723AD3" w:rsidR="007604C2" w:rsidRDefault="00AD2DDA" w:rsidP="00496762">
            <w:pPr>
              <w:pStyle w:val="Table"/>
              <w:rPr>
                <w:sz w:val="20"/>
              </w:rPr>
            </w:pPr>
            <w:r>
              <w:rPr>
                <w:sz w:val="20"/>
              </w:rPr>
              <w:t>K</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3D95BC4" w14:textId="24207595" w:rsidR="007604C2" w:rsidRPr="00E52A67" w:rsidRDefault="00AD2DDA" w:rsidP="00496762">
            <w:pPr>
              <w:pStyle w:val="Table"/>
              <w:rPr>
                <w:sz w:val="20"/>
              </w:rPr>
            </w:pPr>
            <w:r w:rsidRPr="00E52A67">
              <w:rPr>
                <w:sz w:val="20"/>
              </w:rPr>
              <w:t>Nettbutikken skal sperres for kjøp på områder</w:t>
            </w:r>
            <w:r w:rsidR="00C660C7" w:rsidRPr="00E52A67">
              <w:rPr>
                <w:sz w:val="20"/>
              </w:rPr>
              <w:t xml:space="preserve"> som ikke er inkludert i avtalen. Det skal heller ikke reklameres eller annonseres </w:t>
            </w:r>
            <w:r w:rsidR="009348C2" w:rsidRPr="00E52A67">
              <w:rPr>
                <w:sz w:val="20"/>
              </w:rPr>
              <w:t>for varer som ikke er inkludert i avtalen.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A26590" w14:textId="2C6CFBE6" w:rsidR="007604C2" w:rsidRPr="00B14EEB" w:rsidRDefault="00F457D7" w:rsidP="00496762">
            <w:pPr>
              <w:spacing w:before="60" w:after="60"/>
              <w:jc w:val="center"/>
              <w:rPr>
                <w:sz w:val="20"/>
              </w:rPr>
            </w:pPr>
            <w:r w:rsidRPr="00B14EEB">
              <w:rPr>
                <w:sz w:val="20"/>
              </w:rPr>
              <w:t>Ja</w:t>
            </w:r>
          </w:p>
        </w:tc>
      </w:tr>
      <w:tr w:rsidR="00C42106" w:rsidRPr="00D54B41" w14:paraId="17201BD1" w14:textId="77777777" w:rsidTr="00C8781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56F7F942" w14:textId="45D7EF87" w:rsidR="00C42106" w:rsidRDefault="00C42106" w:rsidP="00496762">
            <w:pPr>
              <w:pStyle w:val="Table"/>
              <w:rPr>
                <w:sz w:val="20"/>
              </w:rPr>
            </w:pPr>
            <w:r>
              <w:rPr>
                <w:sz w:val="20"/>
              </w:rPr>
              <w:t>L</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2224CF8" w14:textId="203A8B0B" w:rsidR="00C42106" w:rsidRPr="00E52A67" w:rsidRDefault="00C42106" w:rsidP="00496762">
            <w:pPr>
              <w:pStyle w:val="Table"/>
              <w:rPr>
                <w:sz w:val="20"/>
              </w:rPr>
            </w:pPr>
            <w:r w:rsidRPr="00E52A67">
              <w:rPr>
                <w:sz w:val="20"/>
              </w:rPr>
              <w:t xml:space="preserve">Nettbutikken skal </w:t>
            </w:r>
            <w:r w:rsidR="007C3BBF" w:rsidRPr="00E52A67">
              <w:rPr>
                <w:sz w:val="20"/>
              </w:rPr>
              <w:t>oppfylle kravene til universell utforming jf. Forskrift om universell utforming</w:t>
            </w:r>
            <w:r w:rsidR="000D05D3" w:rsidRPr="00E52A67">
              <w:rPr>
                <w:sz w:val="20"/>
              </w:rPr>
              <w:t xml:space="preserve"> av informasjons (IKT)- løsninger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8EF8076" w14:textId="7AC18C18" w:rsidR="00C42106" w:rsidRPr="00B14EEB" w:rsidRDefault="00F457D7" w:rsidP="00496762">
            <w:pPr>
              <w:spacing w:before="60" w:after="60"/>
              <w:jc w:val="center"/>
              <w:rPr>
                <w:sz w:val="20"/>
              </w:rPr>
            </w:pPr>
            <w:r w:rsidRPr="00B14EEB">
              <w:rPr>
                <w:sz w:val="20"/>
              </w:rPr>
              <w:t>Ja</w:t>
            </w:r>
          </w:p>
        </w:tc>
      </w:tr>
    </w:tbl>
    <w:p w14:paraId="0DC13BFE" w14:textId="77777777" w:rsidR="00E84773" w:rsidRDefault="00E84773" w:rsidP="00E84773"/>
    <w:p w14:paraId="49274927" w14:textId="77777777" w:rsidR="00E84773" w:rsidRPr="00C414A7" w:rsidRDefault="00E84773" w:rsidP="00E84773">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Pr>
          <w:sz w:val="16"/>
          <w:szCs w:val="16"/>
        </w:rPr>
        <w:t>kapittel 8</w:t>
      </w:r>
      <w:r w:rsidRPr="00C414A7">
        <w:rPr>
          <w:sz w:val="16"/>
          <w:szCs w:val="16"/>
        </w:rPr>
        <w:t>.</w:t>
      </w:r>
    </w:p>
    <w:p w14:paraId="032E3AC2" w14:textId="77777777" w:rsidR="00E84773" w:rsidRDefault="00E84773" w:rsidP="00E84773">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Pr>
          <w:sz w:val="16"/>
          <w:szCs w:val="16"/>
        </w:rPr>
        <w:t xml:space="preserve">enhver tid gjeldende </w:t>
      </w:r>
      <w:r w:rsidRPr="00C414A7">
        <w:rPr>
          <w:sz w:val="16"/>
          <w:szCs w:val="16"/>
        </w:rPr>
        <w:t>UNSPSC</w:t>
      </w:r>
      <w:r>
        <w:rPr>
          <w:sz w:val="16"/>
          <w:szCs w:val="16"/>
        </w:rPr>
        <w:t xml:space="preserve"> versjon. Det er viktig at leverandør knytter sine varer og tjenester mot riktig kode på det laveste nivå hvis mulig (nivå 4)</w:t>
      </w:r>
      <w:r w:rsidRPr="00C414A7">
        <w:rPr>
          <w:sz w:val="16"/>
          <w:szCs w:val="16"/>
        </w:rPr>
        <w:t>.</w:t>
      </w:r>
      <w:r>
        <w:rPr>
          <w:sz w:val="16"/>
          <w:szCs w:val="16"/>
        </w:rPr>
        <w:t xml:space="preserve"> For mer informasjon: </w:t>
      </w:r>
      <w:hyperlink r:id="rId18" w:history="1">
        <w:r w:rsidRPr="00A401BE">
          <w:rPr>
            <w:rStyle w:val="Hyperkobling"/>
            <w:sz w:val="16"/>
            <w:szCs w:val="16"/>
          </w:rPr>
          <w:t>http://www.gs1.no/unspsc</w:t>
        </w:r>
      </w:hyperlink>
      <w:r>
        <w:rPr>
          <w:sz w:val="16"/>
          <w:szCs w:val="16"/>
        </w:rPr>
        <w:t xml:space="preserve">  </w:t>
      </w:r>
    </w:p>
    <w:p w14:paraId="1F90D2EF" w14:textId="77777777" w:rsidR="00E84773" w:rsidRDefault="00E84773" w:rsidP="00E84773">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Pr>
          <w:sz w:val="16"/>
          <w:szCs w:val="16"/>
        </w:rPr>
        <w:t xml:space="preserve">r, i tillegg til leverandørens </w:t>
      </w:r>
      <w:r w:rsidRPr="00C414A7">
        <w:rPr>
          <w:sz w:val="16"/>
          <w:szCs w:val="16"/>
        </w:rPr>
        <w:t>artikkelnummer.</w:t>
      </w:r>
    </w:p>
    <w:p w14:paraId="1BD7152F" w14:textId="77777777" w:rsidR="00E84773" w:rsidRDefault="00E84773" w:rsidP="002406FE">
      <w:pPr>
        <w:rPr>
          <w:rFonts w:ascii="Arial Black" w:hAnsi="Arial Black"/>
          <w:b/>
          <w:color w:val="000080"/>
          <w:sz w:val="24"/>
          <w:szCs w:val="24"/>
        </w:rPr>
      </w:pPr>
    </w:p>
    <w:p w14:paraId="066BC3FE" w14:textId="3FE54C7D" w:rsidR="009307BE" w:rsidRDefault="009307BE">
      <w:pPr>
        <w:pStyle w:val="Overskrift1"/>
        <w:ind w:left="851" w:hanging="851"/>
      </w:pPr>
      <w:r>
        <w:lastRenderedPageBreak/>
        <w:t>Bestilling</w:t>
      </w:r>
      <w:bookmarkEnd w:id="61"/>
      <w:bookmarkEnd w:id="62"/>
      <w:bookmarkEnd w:id="63"/>
      <w:bookmarkEnd w:id="64"/>
    </w:p>
    <w:p w14:paraId="6F4AADDA" w14:textId="7CA5BA56" w:rsidR="009307BE" w:rsidRDefault="009307BE">
      <w:pPr>
        <w:pStyle w:val="StandardText"/>
      </w:pPr>
      <w:r>
        <w:t>Meldingsutveksling og informasjonsinnhold i de enkelte meldinger skal være i henhold til gjeldende EHF spesifikasjon</w:t>
      </w:r>
      <w:r w:rsidR="00441B36">
        <w:t xml:space="preserve"> (</w:t>
      </w:r>
      <w:hyperlink r:id="rId19"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31E67A1A" w:rsidR="009307BE" w:rsidRPr="00480081" w:rsidRDefault="001C5E6E">
      <w:pPr>
        <w:pStyle w:val="StandardText"/>
      </w:pPr>
      <w:r>
        <w:t>O</w:t>
      </w:r>
      <w:r w:rsidR="009307BE">
        <w:t xml:space="preserve">rdrebekreftelse skal </w:t>
      </w:r>
      <w:r w:rsidR="001E7BB7">
        <w:t>v</w:t>
      </w:r>
      <w:r w:rsidR="009307BE">
        <w:t xml:space="preserve">ære sendt av </w:t>
      </w:r>
      <w:r w:rsidR="009307BE" w:rsidRPr="00B14EEB">
        <w:t xml:space="preserve">leverandør innen </w:t>
      </w:r>
      <w:r w:rsidR="00C414A7" w:rsidRPr="00B14EEB">
        <w:rPr>
          <w:bdr w:val="single" w:sz="4" w:space="0" w:color="auto"/>
        </w:rPr>
        <w:t>__</w:t>
      </w:r>
      <w:r w:rsidR="00B14EEB" w:rsidRPr="00B14EEB">
        <w:rPr>
          <w:bdr w:val="single" w:sz="4" w:space="0" w:color="auto"/>
        </w:rPr>
        <w:t>12</w:t>
      </w:r>
      <w:r w:rsidR="00C414A7" w:rsidRPr="00B14EEB">
        <w:rPr>
          <w:bdr w:val="single" w:sz="4" w:space="0" w:color="auto"/>
        </w:rPr>
        <w:t>_</w:t>
      </w:r>
      <w:proofErr w:type="gramStart"/>
      <w:r w:rsidR="00C414A7" w:rsidRPr="00B14EEB">
        <w:rPr>
          <w:bdr w:val="single" w:sz="4" w:space="0" w:color="auto"/>
        </w:rPr>
        <w:t xml:space="preserve">_ </w:t>
      </w:r>
      <w:r w:rsidR="009307BE" w:rsidRPr="00B14EEB">
        <w:t xml:space="preserve"> timer</w:t>
      </w:r>
      <w:proofErr w:type="gramEnd"/>
      <w:r w:rsidR="009307BE" w:rsidRPr="00B14EEB">
        <w:t xml:space="preserve"> etter at bestilling er mottatt. </w:t>
      </w:r>
      <w:r w:rsidRPr="00B14EEB">
        <w:t>Ved bruk av annet format eller transportkanal enn EHF</w:t>
      </w:r>
      <w:r w:rsidR="00480081" w:rsidRPr="00B14EEB">
        <w:t xml:space="preserve"> og EHF infrastruktur </w:t>
      </w:r>
      <w:r w:rsidR="0098082A" w:rsidRPr="00B14EEB">
        <w:t>meddeles</w:t>
      </w:r>
      <w:r w:rsidR="00480081" w:rsidRPr="00B14EEB">
        <w:t xml:space="preserve"> ordrebekreftelsen på følgende måte: </w:t>
      </w:r>
      <w:r w:rsidR="001616E8" w:rsidRPr="00B14EEB">
        <w:rPr>
          <w:bdr w:val="single" w:sz="4" w:space="0" w:color="auto"/>
        </w:rPr>
        <w:t xml:space="preserve">e-post til </w:t>
      </w:r>
      <w:r w:rsidR="00B52563" w:rsidRPr="00B14EEB">
        <w:rPr>
          <w:bdr w:val="single" w:sz="4" w:space="0" w:color="auto"/>
        </w:rPr>
        <w:t>bestiller</w:t>
      </w:r>
      <w:r w:rsidR="00FD35FB" w:rsidRPr="00B14EEB">
        <w:rPr>
          <w:bdr w:val="single" w:sz="4" w:space="0" w:color="auto"/>
        </w:rPr>
        <w:t>____</w:t>
      </w:r>
      <w:r w:rsidR="00480081" w:rsidRPr="00B14EEB">
        <w:rPr>
          <w:bdr w:val="single" w:sz="4" w:space="0" w:color="auto"/>
        </w:rPr>
        <w:t>___</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137D1029" w:rsidR="009307BE" w:rsidRDefault="009307BE">
      <w:pPr>
        <w:pStyle w:val="StandardText"/>
        <w:keepNext/>
      </w:pPr>
      <w:r>
        <w:t>Partene er enig</w:t>
      </w:r>
      <w:r w:rsidR="006D0BDF">
        <w:t>e</w:t>
      </w:r>
      <w:r>
        <w:t xml:space="preserve"> om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9307BE" w:rsidRPr="00D54B41"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71E6FF4C" w:rsidR="009307BE" w:rsidRPr="00B14EEB"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28D7291B" w:rsidR="009307BE" w:rsidRPr="00B14EEB" w:rsidRDefault="00B14EEB">
            <w:pPr>
              <w:pStyle w:val="Table"/>
              <w:jc w:val="center"/>
              <w:rPr>
                <w:sz w:val="20"/>
              </w:rPr>
            </w:pPr>
            <w:r w:rsidRPr="00B14EEB">
              <w:rPr>
                <w:sz w:val="20"/>
              </w:rPr>
              <w:t>Nei</w:t>
            </w:r>
          </w:p>
        </w:tc>
      </w:tr>
      <w:tr w:rsidR="009307BE" w:rsidRPr="00D54B41"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5ADFC824" w:rsidR="009307BE" w:rsidRPr="00B14EEB" w:rsidRDefault="00D60EC4">
            <w:pPr>
              <w:pStyle w:val="Table"/>
              <w:jc w:val="center"/>
              <w:rPr>
                <w:sz w:val="20"/>
              </w:rPr>
            </w:pPr>
            <w:r w:rsidRPr="00B14EEB">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77B7079B" w:rsidR="009307BE" w:rsidRPr="00B14EEB" w:rsidRDefault="009307BE">
            <w:pPr>
              <w:pStyle w:val="Table"/>
              <w:jc w:val="center"/>
              <w:rPr>
                <w:sz w:val="20"/>
              </w:rPr>
            </w:pPr>
          </w:p>
        </w:tc>
      </w:tr>
      <w:tr w:rsidR="009307BE" w:rsidRPr="00D54B41"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2CA71FB1" w:rsidR="009307BE" w:rsidRPr="00B14EEB"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7D1B0F85" w:rsidR="009307BE" w:rsidRPr="00B14EEB" w:rsidRDefault="00D60EC4">
            <w:pPr>
              <w:pStyle w:val="Table"/>
              <w:jc w:val="center"/>
              <w:rPr>
                <w:sz w:val="20"/>
              </w:rPr>
            </w:pPr>
            <w:r w:rsidRPr="00B14EEB">
              <w:rPr>
                <w:sz w:val="20"/>
              </w:rPr>
              <w:t>Nei</w:t>
            </w:r>
          </w:p>
        </w:tc>
      </w:tr>
      <w:tr w:rsidR="009307BE" w:rsidRPr="00D54B41"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D54B41" w:rsidRDefault="009307BE">
            <w:pPr>
              <w:pStyle w:val="Table"/>
              <w:rPr>
                <w:sz w:val="20"/>
              </w:rPr>
            </w:pPr>
            <w:r w:rsidRPr="00D54B41">
              <w:rPr>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251686FF" w:rsidR="009307BE" w:rsidRPr="00B14EEB" w:rsidRDefault="001616E8">
            <w:pPr>
              <w:pStyle w:val="Table"/>
              <w:jc w:val="center"/>
              <w:rPr>
                <w:sz w:val="20"/>
              </w:rPr>
            </w:pPr>
            <w:r w:rsidRPr="00B14EEB">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4E110112" w:rsidR="009307BE" w:rsidRPr="00B14EEB" w:rsidRDefault="009307BE">
            <w:pPr>
              <w:pStyle w:val="Table"/>
              <w:jc w:val="center"/>
              <w:rPr>
                <w:sz w:val="20"/>
              </w:rPr>
            </w:pPr>
          </w:p>
        </w:tc>
      </w:tr>
      <w:tr w:rsidR="009307BE" w:rsidRPr="00D54B41"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2FE23A8D" w:rsidR="009307BE" w:rsidRPr="00B14EEB"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4358A106" w:rsidR="009307BE" w:rsidRPr="00B14EEB" w:rsidRDefault="001616E8">
            <w:pPr>
              <w:pStyle w:val="Table"/>
              <w:jc w:val="center"/>
              <w:rPr>
                <w:sz w:val="20"/>
              </w:rPr>
            </w:pPr>
            <w:r w:rsidRPr="00B14EEB">
              <w:rPr>
                <w:sz w:val="20"/>
              </w:rPr>
              <w:t>Nei</w:t>
            </w:r>
          </w:p>
        </w:tc>
      </w:tr>
      <w:tr w:rsidR="009307BE" w:rsidRPr="00D54B41"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0213D992" w:rsidR="009307BE" w:rsidRPr="00B14EEB" w:rsidRDefault="00D60EC4">
            <w:pPr>
              <w:pStyle w:val="Table"/>
              <w:jc w:val="center"/>
              <w:rPr>
                <w:sz w:val="20"/>
              </w:rPr>
            </w:pPr>
            <w:r w:rsidRPr="00B14EEB">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B14EEB" w:rsidRDefault="009307BE">
            <w:pPr>
              <w:pStyle w:val="Table"/>
              <w:jc w:val="center"/>
              <w:rPr>
                <w:sz w:val="20"/>
              </w:rPr>
            </w:pPr>
          </w:p>
        </w:tc>
      </w:tr>
      <w:tr w:rsidR="009307BE" w:rsidRPr="00D54B41"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1574062" w14:textId="77777777" w:rsidR="009307BE" w:rsidRDefault="009307BE">
            <w:pPr>
              <w:pStyle w:val="Table"/>
              <w:rPr>
                <w:sz w:val="20"/>
              </w:rPr>
            </w:pPr>
            <w:r w:rsidRPr="00D54B41">
              <w:rPr>
                <w:sz w:val="20"/>
              </w:rPr>
              <w:t>Andre endringer (må spesifiseres)</w:t>
            </w:r>
            <w:r w:rsidR="00C414A7">
              <w:rPr>
                <w:sz w:val="20"/>
              </w:rPr>
              <w:t>:</w:t>
            </w:r>
          </w:p>
          <w:p w14:paraId="36FDE681" w14:textId="09C1D4AE" w:rsidR="00C414A7" w:rsidRPr="00D54B41" w:rsidRDefault="001616E8" w:rsidP="001616E8">
            <w:pPr>
              <w:pStyle w:val="Table"/>
              <w:rPr>
                <w:sz w:val="20"/>
              </w:rPr>
            </w:pPr>
            <w:r w:rsidRPr="00B14EEB">
              <w:rPr>
                <w:sz w:val="20"/>
              </w:rPr>
              <w:t>* Type erstatningsprodukt skal avtales med innkjøper per e-post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3492F79" w:rsidR="009307BE" w:rsidRPr="00D54B41" w:rsidRDefault="009307BE">
            <w:pPr>
              <w:pStyle w:val="Table"/>
              <w:jc w:val="center"/>
              <w:rPr>
                <w:sz w:val="20"/>
              </w:rPr>
            </w:pPr>
          </w:p>
        </w:tc>
      </w:tr>
    </w:tbl>
    <w:p w14:paraId="3F5A32FD" w14:textId="5A981F3C"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8638" w:type="dxa"/>
        <w:tblInd w:w="117" w:type="dxa"/>
        <w:tblLayout w:type="fixed"/>
        <w:tblLook w:val="0000" w:firstRow="0" w:lastRow="0" w:firstColumn="0" w:lastColumn="0" w:noHBand="0" w:noVBand="0"/>
      </w:tblPr>
      <w:tblGrid>
        <w:gridCol w:w="3535"/>
        <w:gridCol w:w="5103"/>
      </w:tblGrid>
      <w:tr w:rsidR="004203DE" w:rsidRPr="00383289" w14:paraId="26916B69" w14:textId="77777777" w:rsidTr="001616E8">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1616E8" w:rsidRPr="00383289" w14:paraId="2DA68B10" w14:textId="77777777" w:rsidTr="001616E8">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3C9ECACA" w:rsidR="001616E8" w:rsidRPr="00D60212" w:rsidRDefault="001616E8" w:rsidP="001616E8">
            <w:pPr>
              <w:pStyle w:val="Table"/>
              <w:rPr>
                <w:rFonts w:cs="Arial"/>
                <w:sz w:val="20"/>
              </w:rPr>
            </w:pPr>
            <w:r w:rsidRPr="00D60212">
              <w:rPr>
                <w:rFonts w:cs="Arial"/>
                <w:sz w:val="20"/>
              </w:rPr>
              <w:t>Melding i bestillingsskjema</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32D67B87" w:rsidR="001616E8" w:rsidRPr="001616E8" w:rsidRDefault="001616E8" w:rsidP="001616E8">
            <w:pPr>
              <w:pStyle w:val="Table"/>
              <w:jc w:val="center"/>
              <w:rPr>
                <w:rFonts w:cs="Arial"/>
                <w:sz w:val="20"/>
                <w:highlight w:val="yellow"/>
              </w:rPr>
            </w:pPr>
            <w:r w:rsidRPr="00D60212">
              <w:rPr>
                <w:rFonts w:cs="Arial"/>
                <w:sz w:val="20"/>
              </w:rPr>
              <w:t>Leverandør skal kunne motta meldinger i feltet «melding til leverandør» i bestillingsskjemaet.</w:t>
            </w:r>
          </w:p>
        </w:tc>
      </w:tr>
      <w:tr w:rsidR="001616E8" w:rsidRPr="00383289" w14:paraId="429B3B23" w14:textId="77777777" w:rsidTr="001616E8">
        <w:trPr>
          <w:trHeight w:val="60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885C603" w14:textId="101527C4" w:rsidR="001616E8" w:rsidRPr="00D60212" w:rsidRDefault="001616E8" w:rsidP="001616E8">
            <w:pPr>
              <w:pStyle w:val="Table"/>
              <w:rPr>
                <w:rFonts w:cs="Arial"/>
                <w:sz w:val="20"/>
              </w:rPr>
            </w:pPr>
            <w:r w:rsidRPr="00D60212">
              <w:rPr>
                <w:rFonts w:cs="Arial"/>
                <w:sz w:val="20"/>
              </w:rPr>
              <w:t>Leverandøren skal kunne motta vedlegg til bestillinger i formatet PDF</w:t>
            </w:r>
            <w:r w:rsidR="00F33065">
              <w:rPr>
                <w:rFonts w:cs="Arial"/>
                <w:sz w:val="20"/>
              </w:rPr>
              <w:t xml:space="preserve">, </w:t>
            </w:r>
            <w:r w:rsidR="00E250A7">
              <w:rPr>
                <w:rFonts w:cs="Arial"/>
                <w:sz w:val="20"/>
              </w:rPr>
              <w:t>Excel</w:t>
            </w:r>
            <w:r w:rsidR="00F33065">
              <w:rPr>
                <w:rFonts w:cs="Arial"/>
                <w:sz w:val="20"/>
              </w:rPr>
              <w:t xml:space="preserve"> og </w:t>
            </w:r>
            <w:r w:rsidR="00E250A7">
              <w:rPr>
                <w:rFonts w:cs="Arial"/>
                <w:sz w:val="20"/>
              </w:rPr>
              <w:t>W</w:t>
            </w:r>
            <w:r w:rsidR="00F33065">
              <w:rPr>
                <w:rFonts w:cs="Arial"/>
                <w:sz w:val="20"/>
              </w:rPr>
              <w:t>ord</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F0A20DA" w14:textId="77777777" w:rsidR="001616E8" w:rsidRPr="004203DE" w:rsidRDefault="001616E8" w:rsidP="001616E8">
            <w:pPr>
              <w:pStyle w:val="Table"/>
              <w:jc w:val="center"/>
              <w:rPr>
                <w:rFonts w:cs="Arial"/>
                <w:sz w:val="20"/>
              </w:rPr>
            </w:pPr>
          </w:p>
        </w:tc>
      </w:tr>
      <w:tr w:rsidR="001616E8" w:rsidRPr="00383289" w14:paraId="63F76A02" w14:textId="77777777" w:rsidTr="001616E8">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4FD77585" w14:textId="65AF627E" w:rsidR="001616E8" w:rsidRDefault="001616E8" w:rsidP="001616E8">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7C4622F" w14:textId="02893B2A" w:rsidR="001616E8" w:rsidRPr="004203DE" w:rsidRDefault="001616E8" w:rsidP="001616E8">
            <w:pPr>
              <w:pStyle w:val="Table"/>
              <w:jc w:val="center"/>
              <w:rPr>
                <w:rFonts w:cs="Arial"/>
                <w:sz w:val="20"/>
              </w:rPr>
            </w:pPr>
          </w:p>
        </w:tc>
      </w:tr>
      <w:tr w:rsidR="00744D3F" w:rsidRPr="00383289" w14:paraId="717D222F" w14:textId="77777777" w:rsidTr="001616E8">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02DF62E" w14:textId="77777777" w:rsidR="00744D3F" w:rsidRDefault="00744D3F" w:rsidP="001616E8">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E4A3FC5" w14:textId="77777777" w:rsidR="00744D3F" w:rsidRPr="004203DE" w:rsidRDefault="00744D3F" w:rsidP="001616E8">
            <w:pPr>
              <w:pStyle w:val="Table"/>
              <w:jc w:val="center"/>
              <w:rPr>
                <w:rFonts w:cs="Arial"/>
                <w:sz w:val="20"/>
              </w:rPr>
            </w:pPr>
          </w:p>
        </w:tc>
      </w:tr>
      <w:tr w:rsidR="00744D3F" w:rsidRPr="00383289" w14:paraId="5A026D97" w14:textId="77777777" w:rsidTr="001616E8">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B0A1070" w14:textId="77777777" w:rsidR="00744D3F" w:rsidRDefault="00744D3F" w:rsidP="001616E8">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C259CEF" w14:textId="77777777" w:rsidR="00744D3F" w:rsidRPr="004203DE" w:rsidRDefault="00744D3F" w:rsidP="001616E8">
            <w:pPr>
              <w:pStyle w:val="Table"/>
              <w:jc w:val="center"/>
              <w:rPr>
                <w:rFonts w:cs="Arial"/>
                <w:sz w:val="20"/>
              </w:rPr>
            </w:pPr>
          </w:p>
        </w:tc>
      </w:tr>
      <w:tr w:rsidR="00744D3F" w:rsidRPr="00383289" w14:paraId="04F301C3" w14:textId="77777777" w:rsidTr="001616E8">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43439AF8" w14:textId="77777777" w:rsidR="00744D3F" w:rsidRDefault="00744D3F" w:rsidP="001616E8">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39CE467" w14:textId="77777777" w:rsidR="00744D3F" w:rsidRPr="004203DE" w:rsidRDefault="00744D3F" w:rsidP="001616E8">
            <w:pPr>
              <w:pStyle w:val="Table"/>
              <w:jc w:val="center"/>
              <w:rPr>
                <w:rFonts w:cs="Arial"/>
                <w:sz w:val="20"/>
              </w:rPr>
            </w:pPr>
          </w:p>
        </w:tc>
      </w:tr>
      <w:tr w:rsidR="00744D3F" w:rsidRPr="00383289" w14:paraId="32B96C3A" w14:textId="77777777" w:rsidTr="001616E8">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8C7639F" w14:textId="77777777" w:rsidR="00744D3F" w:rsidRDefault="00744D3F" w:rsidP="001616E8">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445BEE6" w14:textId="77777777" w:rsidR="00744D3F" w:rsidRPr="004203DE" w:rsidRDefault="00744D3F" w:rsidP="001616E8">
            <w:pPr>
              <w:pStyle w:val="Table"/>
              <w:jc w:val="center"/>
              <w:rPr>
                <w:rFonts w:cs="Arial"/>
                <w:sz w:val="20"/>
              </w:rPr>
            </w:pPr>
          </w:p>
        </w:tc>
      </w:tr>
      <w:tr w:rsidR="00744D3F" w:rsidRPr="00383289" w14:paraId="207668BE" w14:textId="77777777" w:rsidTr="001616E8">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67775AD5" w14:textId="77777777" w:rsidR="00744D3F" w:rsidRDefault="00744D3F" w:rsidP="001616E8">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8E47C03" w14:textId="77777777" w:rsidR="00744D3F" w:rsidRPr="004203DE" w:rsidRDefault="00744D3F" w:rsidP="001616E8">
            <w:pPr>
              <w:pStyle w:val="Table"/>
              <w:jc w:val="center"/>
              <w:rPr>
                <w:rFonts w:cs="Arial"/>
                <w:sz w:val="20"/>
              </w:rPr>
            </w:pPr>
          </w:p>
        </w:tc>
      </w:tr>
      <w:tr w:rsidR="007532CF" w:rsidRPr="00383289" w14:paraId="661682EC" w14:textId="77777777" w:rsidTr="001616E8">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6536F7D2" w14:textId="77777777" w:rsidR="007532CF" w:rsidRDefault="007532CF" w:rsidP="001616E8">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8CE1C0B" w14:textId="77777777" w:rsidR="007532CF" w:rsidRPr="004203DE" w:rsidRDefault="007532CF" w:rsidP="001616E8">
            <w:pPr>
              <w:pStyle w:val="Table"/>
              <w:jc w:val="center"/>
              <w:rPr>
                <w:rFonts w:cs="Arial"/>
                <w:sz w:val="20"/>
              </w:rPr>
            </w:pPr>
          </w:p>
        </w:tc>
      </w:tr>
    </w:tbl>
    <w:p w14:paraId="5EA174FF" w14:textId="77777777" w:rsidR="00744D3F" w:rsidRDefault="00744D3F" w:rsidP="00447201">
      <w:pPr>
        <w:pStyle w:val="Overskrift2"/>
        <w:numPr>
          <w:ilvl w:val="0"/>
          <w:numId w:val="0"/>
        </w:numPr>
      </w:pPr>
    </w:p>
    <w:p w14:paraId="6404190A" w14:textId="30F2292F" w:rsidR="0098082A" w:rsidRPr="000F1C04" w:rsidRDefault="0098082A" w:rsidP="004203DE">
      <w:pPr>
        <w:pStyle w:val="Overskrift2"/>
        <w:numPr>
          <w:ilvl w:val="1"/>
          <w:numId w:val="1"/>
        </w:numPr>
        <w:ind w:left="0" w:firstLine="0"/>
      </w:pPr>
      <w:r w:rsidRPr="000F1C04">
        <w:t>Kjøpers håndtering av bekreftelse med endring</w:t>
      </w:r>
    </w:p>
    <w:p w14:paraId="0262F792" w14:textId="77777777" w:rsidR="009307BE" w:rsidRDefault="009307BE">
      <w:pPr>
        <w:pStyle w:val="StandardText"/>
        <w:keepNext/>
      </w:pPr>
      <w:r w:rsidRPr="000F1C04">
        <w:t xml:space="preserve">Et av følgende prinsipp er avtalt for kjøpers behandling av bekreftelser med status «Akseptert med endring»: </w:t>
      </w:r>
    </w:p>
    <w:tbl>
      <w:tblPr>
        <w:tblW w:w="8655" w:type="dxa"/>
        <w:tblInd w:w="117" w:type="dxa"/>
        <w:tblLayout w:type="fixed"/>
        <w:tblLook w:val="0000" w:firstRow="0" w:lastRow="0" w:firstColumn="0" w:lastColumn="0" w:noHBand="0" w:noVBand="0"/>
      </w:tblPr>
      <w:tblGrid>
        <w:gridCol w:w="6791"/>
        <w:gridCol w:w="941"/>
        <w:gridCol w:w="923"/>
      </w:tblGrid>
      <w:tr w:rsidR="009307BE" w:rsidRPr="001616E8" w14:paraId="60815615" w14:textId="77777777" w:rsidTr="00744D3F">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10DF4C6C" w:rsidR="009307BE" w:rsidRPr="000F1C04" w:rsidRDefault="009307BE">
            <w:pPr>
              <w:pStyle w:val="Table"/>
              <w:rPr>
                <w:rFonts w:cs="Arial"/>
                <w:b/>
                <w:sz w:val="20"/>
              </w:rPr>
            </w:pPr>
            <w:r w:rsidRPr="000F1C04">
              <w:rPr>
                <w:rFonts w:cs="Arial"/>
                <w:b/>
                <w:sz w:val="20"/>
              </w:rPr>
              <w:t>Prinsipp</w:t>
            </w:r>
            <w:r w:rsidR="001616E8" w:rsidRPr="000F1C04">
              <w:rPr>
                <w:rFonts w:cs="Arial"/>
                <w:b/>
                <w:sz w:val="20"/>
              </w:rPr>
              <w:t xml:space="preserve">: </w:t>
            </w:r>
            <w:r w:rsidR="001616E8" w:rsidRPr="000F1C04">
              <w:rPr>
                <w:sz w:val="16"/>
                <w:szCs w:val="16"/>
              </w:rPr>
              <w:t>Huk av de valg som er akseptabel for kjøper. Viktig at man velger alternativer som er til det beste for den elektroniske transaksjonsflyten og ikke risikerer at manuell behandling skaper forsinkelser</w:t>
            </w:r>
            <w:r w:rsidR="007532CF">
              <w:rPr>
                <w:sz w:val="16"/>
                <w:szCs w:val="16"/>
              </w:rPr>
              <w:t xml:space="preserve">. </w:t>
            </w:r>
            <w:r w:rsidR="007532CF">
              <w:rPr>
                <w:rStyle w:val="cf01"/>
              </w:rPr>
              <w:t xml:space="preserve">EHF avansert ordre tilbyr maskinlesbare meldinger for kansellering og endring se </w:t>
            </w:r>
            <w:hyperlink r:id="rId20" w:history="1">
              <w:r w:rsidR="007532CF">
                <w:rPr>
                  <w:rStyle w:val="cf01"/>
                  <w:color w:val="0000FF"/>
                  <w:u w:val="single"/>
                </w:rPr>
                <w:t xml:space="preserve">EHF Advanced </w:t>
              </w:r>
              <w:proofErr w:type="spellStart"/>
              <w:r w:rsidR="007532CF">
                <w:rPr>
                  <w:rStyle w:val="cf01"/>
                  <w:color w:val="0000FF"/>
                  <w:u w:val="single"/>
                </w:rPr>
                <w:t>ordering</w:t>
              </w:r>
              <w:proofErr w:type="spellEnd"/>
            </w:hyperlink>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0F1C04" w:rsidRDefault="009307BE">
            <w:pPr>
              <w:pStyle w:val="Table"/>
              <w:jc w:val="center"/>
              <w:rPr>
                <w:rFonts w:cs="Arial"/>
                <w:b/>
                <w:sz w:val="20"/>
              </w:rPr>
            </w:pPr>
            <w:r w:rsidRPr="000F1C04">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0F1C04" w:rsidRDefault="009307BE">
            <w:pPr>
              <w:pStyle w:val="Table"/>
              <w:jc w:val="center"/>
              <w:rPr>
                <w:rFonts w:cs="Arial"/>
                <w:b/>
                <w:sz w:val="20"/>
              </w:rPr>
            </w:pPr>
            <w:r w:rsidRPr="000F1C04">
              <w:rPr>
                <w:rFonts w:cs="Arial"/>
                <w:b/>
                <w:sz w:val="20"/>
              </w:rPr>
              <w:t>Nei</w:t>
            </w:r>
          </w:p>
        </w:tc>
      </w:tr>
      <w:tr w:rsidR="009307BE" w:rsidRPr="001616E8" w14:paraId="18C81DF8" w14:textId="77777777" w:rsidTr="00744D3F">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17AB074B" w:rsidR="009307BE" w:rsidRPr="00482A10" w:rsidRDefault="009307BE" w:rsidP="001616E8">
            <w:pPr>
              <w:pStyle w:val="Table"/>
              <w:rPr>
                <w:rFonts w:cs="Arial"/>
                <w:sz w:val="20"/>
              </w:rPr>
            </w:pPr>
            <w:r w:rsidRPr="00482A10">
              <w:rPr>
                <w:rFonts w:cs="Arial"/>
                <w:sz w:val="20"/>
              </w:rPr>
              <w:t>Stilltiende aksept</w:t>
            </w:r>
            <w:r w:rsidRPr="00482A10">
              <w:rPr>
                <w:rFonts w:cs="Arial"/>
                <w:sz w:val="20"/>
              </w:rPr>
              <w:br/>
              <w:t xml:space="preserve">Dersom Leverandør bekrefter med status “Akseptert med endring” er Leverandørens endringer å betrakte som akseptert av kjøper med mindre kjøper gir leverandør respons innen </w:t>
            </w:r>
            <w:r w:rsidR="001616E8" w:rsidRPr="00482A10">
              <w:rPr>
                <w:rFonts w:cs="Arial"/>
                <w:b/>
                <w:sz w:val="20"/>
                <w:bdr w:val="single" w:sz="4" w:space="0" w:color="auto"/>
              </w:rPr>
              <w:t>5</w:t>
            </w:r>
            <w:r w:rsidRPr="00482A10">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2187283A" w:rsidR="009307BE" w:rsidRPr="00B14EEB" w:rsidRDefault="00D86542">
            <w:pPr>
              <w:pStyle w:val="Table"/>
              <w:jc w:val="center"/>
              <w:rPr>
                <w:rFonts w:cs="Arial"/>
                <w:sz w:val="20"/>
              </w:rPr>
            </w:pPr>
            <w:r w:rsidRPr="00B14EEB">
              <w:rPr>
                <w:rFonts w:cs="Arial"/>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7AAB3066" w:rsidR="009307BE" w:rsidRPr="00B14EEB" w:rsidRDefault="009307BE">
            <w:pPr>
              <w:pStyle w:val="Table"/>
              <w:jc w:val="center"/>
              <w:rPr>
                <w:rFonts w:cs="Arial"/>
                <w:sz w:val="20"/>
              </w:rPr>
            </w:pPr>
          </w:p>
        </w:tc>
      </w:tr>
      <w:tr w:rsidR="009307BE" w:rsidRPr="001616E8" w14:paraId="0A5B997D" w14:textId="77777777" w:rsidTr="00744D3F">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482A10" w:rsidRDefault="009307BE">
            <w:pPr>
              <w:pStyle w:val="Table"/>
              <w:rPr>
                <w:rFonts w:cs="Arial"/>
                <w:sz w:val="20"/>
              </w:rPr>
            </w:pPr>
            <w:r w:rsidRPr="00482A10">
              <w:rPr>
                <w:rFonts w:cs="Arial"/>
                <w:sz w:val="20"/>
              </w:rPr>
              <w:t>Kansellering og ny bestilling</w:t>
            </w:r>
            <w:r w:rsidRPr="00482A10">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B14EEB"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7A8EE840" w:rsidR="009307BE" w:rsidRPr="00B14EEB" w:rsidRDefault="00D60EC4">
            <w:pPr>
              <w:pStyle w:val="Table"/>
              <w:jc w:val="center"/>
              <w:rPr>
                <w:rFonts w:cs="Arial"/>
                <w:sz w:val="20"/>
              </w:rPr>
            </w:pPr>
            <w:r w:rsidRPr="00B14EEB">
              <w:rPr>
                <w:rFonts w:cs="Arial"/>
                <w:sz w:val="20"/>
              </w:rPr>
              <w:t>Nei</w:t>
            </w:r>
          </w:p>
        </w:tc>
      </w:tr>
      <w:tr w:rsidR="009307BE" w:rsidRPr="00383289" w14:paraId="682AD71B" w14:textId="77777777" w:rsidTr="00744D3F">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13D3955" w:rsidR="009307BE" w:rsidRPr="00482A10" w:rsidRDefault="009307BE" w:rsidP="001616E8">
            <w:pPr>
              <w:pStyle w:val="Table"/>
              <w:rPr>
                <w:rFonts w:cs="Arial"/>
                <w:sz w:val="20"/>
              </w:rPr>
            </w:pPr>
            <w:r w:rsidRPr="00482A10">
              <w:rPr>
                <w:rFonts w:cs="Arial"/>
                <w:sz w:val="20"/>
              </w:rPr>
              <w:t>Endringsordre</w:t>
            </w:r>
            <w:r w:rsidRPr="00482A10">
              <w:rPr>
                <w:rFonts w:cs="Arial"/>
                <w:sz w:val="20"/>
              </w:rPr>
              <w:br/>
              <w:t xml:space="preserve">Dersom Leverandør bekrefter med status “Akseptert med endring” skal kjøper alltid bekrefte aksept eller avvisning av endringen innen </w:t>
            </w:r>
            <w:r w:rsidR="001616E8" w:rsidRPr="00482A10">
              <w:rPr>
                <w:rFonts w:cs="Arial"/>
                <w:b/>
                <w:sz w:val="20"/>
                <w:bdr w:val="single" w:sz="4" w:space="0" w:color="auto"/>
              </w:rPr>
              <w:t>5</w:t>
            </w:r>
            <w:r w:rsidRPr="00482A10">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54C091EE" w:rsidR="009307BE" w:rsidRPr="00B14EEB"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306538F" w:rsidR="009307BE" w:rsidRPr="00B14EEB" w:rsidRDefault="00D86542">
            <w:pPr>
              <w:pStyle w:val="Table"/>
              <w:jc w:val="center"/>
            </w:pPr>
            <w:r w:rsidRPr="00B14EEB">
              <w:rPr>
                <w:rFonts w:cs="Arial"/>
                <w:sz w:val="20"/>
              </w:rPr>
              <w:t>Nei</w:t>
            </w:r>
          </w:p>
        </w:tc>
      </w:tr>
    </w:tbl>
    <w:p w14:paraId="4E8B1148" w14:textId="77777777" w:rsidR="009307BE" w:rsidRDefault="009307BE">
      <w:pPr>
        <w:pStyle w:val="Overskrift1"/>
        <w:ind w:left="851" w:hanging="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r>
        <w:lastRenderedPageBreak/>
        <w:t>Forsendelse og varemottak</w:t>
      </w:r>
      <w:bookmarkEnd w:id="87"/>
      <w:bookmarkEnd w:id="88"/>
      <w:bookmarkEnd w:id="89"/>
      <w:bookmarkEnd w:id="90"/>
    </w:p>
    <w:p w14:paraId="4822D544" w14:textId="06D67C08" w:rsidR="009307BE" w:rsidRDefault="009307BE">
      <w:pPr>
        <w:pStyle w:val="StandardText"/>
      </w:pPr>
      <w:r>
        <w:t xml:space="preserve">Meldingsutveksling og informasjonsinnhold i de enkelte meldinger skal være i henhold til gjeldende EHF </w:t>
      </w:r>
      <w:r w:rsidR="005E3927">
        <w:t xml:space="preserve">Pakkseddel </w:t>
      </w:r>
      <w:r w:rsidRPr="0004733B">
        <w:t>spesifikasjon</w:t>
      </w:r>
      <w:r w:rsidR="00FC7B15" w:rsidRPr="0004733B">
        <w:t xml:space="preserve"> (</w:t>
      </w:r>
      <w:hyperlink r:id="rId21" w:history="1">
        <w:r w:rsidR="005E3927" w:rsidRPr="0004733B">
          <w:rPr>
            <w:rStyle w:val="Hyperkobling"/>
          </w:rPr>
          <w:t>Lenke til EHF Pakkseddel veileder</w:t>
        </w:r>
      </w:hyperlink>
      <w:r w:rsidR="00FC7B15" w:rsidRPr="0004733B">
        <w:t>)</w:t>
      </w:r>
      <w:r w:rsidRPr="0004733B">
        <w:t xml:space="preserve"> og partenes</w:t>
      </w:r>
      <w:r>
        <w:t xml:space="preserve"> registrering i ELMA (PEPPOL SMP/SML)</w:t>
      </w:r>
      <w:r w:rsidR="00DE1834">
        <w:t>,</w:t>
      </w:r>
      <w:r>
        <w:t xml:space="preserve"> med mindre annet er avtalt i punkt 2.</w:t>
      </w:r>
    </w:p>
    <w:p w14:paraId="4F0256CC" w14:textId="77777777" w:rsidR="00152E5B" w:rsidRDefault="00152E5B">
      <w:pPr>
        <w:pStyle w:val="StandardText"/>
      </w:pPr>
    </w:p>
    <w:p w14:paraId="7B5C70EF" w14:textId="77777777" w:rsidR="009307BE" w:rsidRDefault="009307BE">
      <w:pPr>
        <w:pStyle w:val="Overskrift1"/>
        <w:pageBreakBefore w:val="0"/>
        <w:ind w:left="851" w:hanging="851"/>
      </w:pPr>
      <w:bookmarkStart w:id="91" w:name="_Toc358799921"/>
      <w:bookmarkStart w:id="92" w:name="_Toc359490304"/>
      <w:bookmarkStart w:id="93" w:name="_Toc359836960"/>
      <w:bookmarkStart w:id="94" w:name="_Toc364070144"/>
      <w:r>
        <w:t>Fakturering</w:t>
      </w:r>
      <w:bookmarkEnd w:id="91"/>
      <w:bookmarkEnd w:id="92"/>
      <w:bookmarkEnd w:id="93"/>
      <w:bookmarkEnd w:id="94"/>
    </w:p>
    <w:p w14:paraId="05C16135" w14:textId="4F34C487" w:rsidR="006875EC" w:rsidRDefault="006875EC" w:rsidP="006875EC">
      <w:pPr>
        <w:pStyle w:val="StandardText"/>
      </w:pPr>
      <w:bookmarkStart w:id="95" w:name="_Toc358799922"/>
      <w:bookmarkStart w:id="96" w:name="_Toc358799926"/>
      <w:bookmarkStart w:id="97" w:name="_Toc358799930"/>
      <w:bookmarkStart w:id="98" w:name="_Toc358799931"/>
      <w:bookmarkEnd w:id="95"/>
      <w:bookmarkEnd w:id="96"/>
      <w:bookmarkEnd w:id="97"/>
      <w:bookmarkEnd w:id="98"/>
      <w:r>
        <w:t>Meldingsutveksling og informasjonsinnhold i de enkelte meldinger skal være i henhold til gjeldende EHF Faktura spesifikasjon (</w:t>
      </w:r>
      <w:hyperlink r:id="rId22" w:history="1">
        <w:r>
          <w:rPr>
            <w:rStyle w:val="Hyperkobling"/>
          </w:rPr>
          <w:t xml:space="preserve">Lenke til EHF Faktura veileder (EHF </w:t>
        </w:r>
        <w:proofErr w:type="spellStart"/>
        <w:r>
          <w:rPr>
            <w:rStyle w:val="Hyperkobling"/>
          </w:rPr>
          <w:t>Billing</w:t>
        </w:r>
        <w:proofErr w:type="spellEnd"/>
        <w:r>
          <w:rPr>
            <w:rStyle w:val="Hyperkobling"/>
          </w:rPr>
          <w:t>)</w:t>
        </w:r>
      </w:hyperlink>
      <w:r>
        <w:rPr>
          <w:rStyle w:val="Hyperkobling"/>
        </w:rPr>
        <w:t>)</w:t>
      </w:r>
      <w:r>
        <w:t xml:space="preserve"> og partenes registrering i ELMA (PEPPOL SMP/SML).</w:t>
      </w:r>
      <w:r>
        <w:br/>
      </w:r>
    </w:p>
    <w:p w14:paraId="268DA1BA" w14:textId="7ABAA7DD" w:rsidR="00971D77" w:rsidRDefault="00971D77">
      <w:pPr>
        <w:pStyle w:val="StandardText"/>
      </w:pPr>
      <w:r>
        <w:t>*obligatorisk</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333DB522">
        <w:trPr>
          <w:cantSplit/>
          <w:trHeight w:val="355"/>
        </w:trPr>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4EFC48" w14:textId="32A36691" w:rsidR="007A2064" w:rsidRPr="00D54B41" w:rsidRDefault="00F34ADB" w:rsidP="00F34ADB">
            <w:pPr>
              <w:pStyle w:val="Table"/>
              <w:spacing w:before="20" w:after="20"/>
              <w:rPr>
                <w:b/>
                <w:sz w:val="20"/>
              </w:rPr>
            </w:pPr>
            <w:r>
              <w:rPr>
                <w:b/>
                <w:sz w:val="20"/>
              </w:rPr>
              <w:t>Presisering av informasjon i faktura</w:t>
            </w:r>
            <w:r w:rsidR="001F3721">
              <w:rPr>
                <w:b/>
                <w:sz w:val="20"/>
              </w:rPr>
              <w:br/>
              <w:t>(</w:t>
            </w:r>
            <w:proofErr w:type="spellStart"/>
            <w:r w:rsidR="001F3721">
              <w:rPr>
                <w:b/>
                <w:sz w:val="20"/>
              </w:rPr>
              <w:t>Peppol</w:t>
            </w:r>
            <w:proofErr w:type="spellEnd"/>
            <w:r w:rsidR="001F3721">
              <w:rPr>
                <w:b/>
                <w:sz w:val="20"/>
              </w:rPr>
              <w:t xml:space="preserve">, </w:t>
            </w:r>
            <w:r w:rsidR="00FB50F2">
              <w:rPr>
                <w:b/>
                <w:sz w:val="20"/>
              </w:rPr>
              <w:t>EHF</w:t>
            </w:r>
            <w:r w:rsidR="001F3721">
              <w:rPr>
                <w:b/>
                <w:sz w:val="20"/>
              </w:rPr>
              <w:t xml:space="preserve"> 3.0)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333DB522">
        <w:trPr>
          <w:cantSplit/>
          <w:trHeight w:val="392"/>
        </w:trPr>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9A3F11" w14:textId="48052CB2" w:rsidR="007A2064" w:rsidRPr="00A76B70" w:rsidRDefault="007A2064" w:rsidP="007A2064">
            <w:pPr>
              <w:pStyle w:val="Table"/>
              <w:spacing w:before="20" w:after="20"/>
              <w:rPr>
                <w:sz w:val="20"/>
              </w:rPr>
            </w:pPr>
            <w:r>
              <w:rPr>
                <w:sz w:val="20"/>
              </w:rPr>
              <w:t>Ordrereferanse</w:t>
            </w:r>
            <w:r w:rsidR="00810B11">
              <w:rPr>
                <w:sz w:val="20"/>
              </w:rPr>
              <w:t>/Ordrenummer</w:t>
            </w:r>
            <w:r w:rsidR="00971D77">
              <w:rPr>
                <w:sz w:val="20"/>
              </w:rPr>
              <w:t xml:space="preserve"> /</w:t>
            </w:r>
            <w:r w:rsidR="009E4F49">
              <w:rPr>
                <w:sz w:val="20"/>
              </w:rPr>
              <w:t>(</w:t>
            </w:r>
            <w:proofErr w:type="spellStart"/>
            <w:r w:rsidR="00971D77">
              <w:rPr>
                <w:sz w:val="20"/>
              </w:rPr>
              <w:t>OrderReference</w:t>
            </w:r>
            <w:proofErr w:type="spellEnd"/>
            <w:r w:rsidR="00971D77">
              <w:rPr>
                <w:sz w:val="20"/>
              </w:rPr>
              <w:t>/</w:t>
            </w:r>
            <w:proofErr w:type="gramStart"/>
            <w:r w:rsidR="00971D77">
              <w:rPr>
                <w:sz w:val="20"/>
              </w:rPr>
              <w:t>ID</w:t>
            </w:r>
            <w:r w:rsidR="009E4F49">
              <w:rPr>
                <w:sz w:val="20"/>
              </w:rPr>
              <w:t>)</w:t>
            </w:r>
            <w:r w:rsidR="006D6D7B">
              <w:rPr>
                <w:sz w:val="20"/>
              </w:rPr>
              <w:t>*</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00F74F" w14:textId="44F5A74F" w:rsidR="007A2064" w:rsidRPr="00096F22" w:rsidRDefault="00152E5B" w:rsidP="00F656BE">
            <w:pPr>
              <w:spacing w:before="20" w:after="20"/>
              <w:rPr>
                <w:sz w:val="20"/>
              </w:rPr>
            </w:pPr>
            <w:r w:rsidRPr="00096F22">
              <w:rPr>
                <w:sz w:val="20"/>
              </w:rPr>
              <w:t xml:space="preserve">Alle bestillinger </w:t>
            </w:r>
            <w:r w:rsidRPr="00E935C3">
              <w:rPr>
                <w:b/>
                <w:bCs/>
                <w:sz w:val="20"/>
              </w:rPr>
              <w:t>skal</w:t>
            </w:r>
            <w:r w:rsidRPr="00096F22">
              <w:rPr>
                <w:sz w:val="20"/>
              </w:rPr>
              <w:t xml:space="preserve"> ha et </w:t>
            </w:r>
            <w:r w:rsidR="00656E9D" w:rsidRPr="00096F22">
              <w:rPr>
                <w:sz w:val="20"/>
              </w:rPr>
              <w:t>innkjøps</w:t>
            </w:r>
            <w:r w:rsidRPr="00096F22">
              <w:rPr>
                <w:sz w:val="20"/>
              </w:rPr>
              <w:t xml:space="preserve">ordrenummer </w:t>
            </w:r>
            <w:r w:rsidR="00ED3A98">
              <w:rPr>
                <w:sz w:val="20"/>
              </w:rPr>
              <w:t>(ordrenummer fra Bærum kommune begynner med BK)</w:t>
            </w:r>
            <w:r w:rsidRPr="00096F22">
              <w:rPr>
                <w:sz w:val="20"/>
              </w:rPr>
              <w:t>.</w:t>
            </w:r>
            <w:r w:rsidR="00425405" w:rsidRPr="00096F22">
              <w:rPr>
                <w:sz w:val="20"/>
              </w:rPr>
              <w:t xml:space="preserve"> Feltet for ordrenummer skal kun benyttes dersom det foreligger et innkjøpsordrenummer</w:t>
            </w:r>
            <w:r w:rsidR="00656E9D" w:rsidRPr="00096F22">
              <w:rPr>
                <w:sz w:val="20"/>
              </w:rPr>
              <w:t xml:space="preserve">. </w:t>
            </w:r>
            <w:r w:rsidR="00425405" w:rsidRPr="00096F22">
              <w:rPr>
                <w:sz w:val="20"/>
              </w:rPr>
              <w:t>Dersom ikke dette foreligger, må feltet være tomt.</w:t>
            </w:r>
          </w:p>
        </w:tc>
      </w:tr>
      <w:tr w:rsidR="007A2064" w14:paraId="7E725B0E" w14:textId="77777777" w:rsidTr="333DB522">
        <w:trPr>
          <w:cantSplit/>
          <w:trHeight w:val="412"/>
        </w:trPr>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6CDB63" w14:textId="3BE2CE31" w:rsidR="007A2064" w:rsidRPr="00A76B70" w:rsidRDefault="003B3C57" w:rsidP="00943451">
            <w:pPr>
              <w:pStyle w:val="Table"/>
              <w:spacing w:before="20" w:after="20"/>
              <w:rPr>
                <w:sz w:val="20"/>
              </w:rPr>
            </w:pPr>
            <w:r>
              <w:rPr>
                <w:sz w:val="20"/>
              </w:rPr>
              <w:t>Oppdragsgivers referanse</w:t>
            </w:r>
            <w:r w:rsidR="00971D77">
              <w:rPr>
                <w:sz w:val="20"/>
              </w:rPr>
              <w:t>/Deres referanse /</w:t>
            </w:r>
            <w:r w:rsidR="009E4F49">
              <w:rPr>
                <w:sz w:val="20"/>
              </w:rPr>
              <w:t>(</w:t>
            </w:r>
            <w:proofErr w:type="spellStart"/>
            <w:r w:rsidR="00971D77">
              <w:rPr>
                <w:sz w:val="20"/>
              </w:rPr>
              <w:t>BuyerReference</w:t>
            </w:r>
            <w:proofErr w:type="spellEnd"/>
            <w:r w:rsidR="009E4F49">
              <w:rPr>
                <w:sz w:val="20"/>
              </w:rPr>
              <w:t>)</w:t>
            </w:r>
            <w:r w:rsidR="006D6D7B">
              <w:rPr>
                <w:sz w:val="20"/>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295DE5" w14:textId="17D4D95F" w:rsidR="007A2064" w:rsidRPr="00F61020" w:rsidRDefault="00152E5B" w:rsidP="333DB522">
            <w:pPr>
              <w:spacing w:before="20" w:after="20"/>
              <w:jc w:val="center"/>
              <w:rPr>
                <w:sz w:val="20"/>
              </w:rPr>
            </w:pPr>
            <w:r w:rsidRPr="333DB522">
              <w:rPr>
                <w:sz w:val="20"/>
              </w:rPr>
              <w:t>Ja</w:t>
            </w:r>
          </w:p>
        </w:tc>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BD11EA" w14:textId="6CF03E8D" w:rsidR="00E91528" w:rsidRPr="00E52A67" w:rsidRDefault="00E91528" w:rsidP="00E91528">
            <w:pPr>
              <w:spacing w:before="20" w:after="20"/>
              <w:rPr>
                <w:rFonts w:eastAsia="Arial" w:cs="Arial"/>
                <w:color w:val="000000" w:themeColor="text1"/>
                <w:sz w:val="20"/>
              </w:rPr>
            </w:pPr>
            <w:r w:rsidRPr="00E52A67">
              <w:rPr>
                <w:rFonts w:eastAsia="Arial" w:cs="Arial"/>
                <w:color w:val="000000" w:themeColor="text1"/>
                <w:sz w:val="20"/>
              </w:rPr>
              <w:t xml:space="preserve">Det skal i feltet for Deres Referanse / </w:t>
            </w:r>
            <w:proofErr w:type="spellStart"/>
            <w:r w:rsidRPr="00E52A67">
              <w:rPr>
                <w:rFonts w:eastAsia="Arial" w:cs="Arial"/>
                <w:color w:val="000000" w:themeColor="text1"/>
                <w:sz w:val="20"/>
              </w:rPr>
              <w:t>BuyerReference</w:t>
            </w:r>
            <w:proofErr w:type="spellEnd"/>
            <w:r w:rsidRPr="00E52A67">
              <w:rPr>
                <w:rFonts w:eastAsia="Arial" w:cs="Arial"/>
                <w:color w:val="000000" w:themeColor="text1"/>
                <w:sz w:val="20"/>
              </w:rPr>
              <w:t xml:space="preserve"> påføres et femsifret nummer (ansvarsnummer) som angir det kostnadssted/tjenestested som er mottaker av fakturaen. </w:t>
            </w:r>
            <w:r w:rsidRPr="00E52A67">
              <w:rPr>
                <w:rFonts w:eastAsia="Arial" w:cs="Arial"/>
                <w:color w:val="000000" w:themeColor="text1"/>
                <w:sz w:val="20"/>
              </w:rPr>
              <w:br/>
              <w:t>Tekst er ikke tillatt i dette feltet.</w:t>
            </w:r>
            <w:r w:rsidRPr="00E52A67">
              <w:rPr>
                <w:rFonts w:eastAsia="Arial" w:cs="Arial"/>
                <w:color w:val="000000" w:themeColor="text1"/>
                <w:sz w:val="20"/>
              </w:rPr>
              <w:br/>
            </w:r>
          </w:p>
          <w:p w14:paraId="090420FE" w14:textId="2EB9CE07" w:rsidR="007A2064" w:rsidRPr="00096F22" w:rsidRDefault="00E91528" w:rsidP="00E91528">
            <w:pPr>
              <w:spacing w:before="20" w:after="20"/>
              <w:rPr>
                <w:rFonts w:eastAsia="Arial" w:cs="Arial"/>
                <w:color w:val="000000" w:themeColor="text1"/>
                <w:sz w:val="20"/>
              </w:rPr>
            </w:pPr>
            <w:r w:rsidRPr="00E52A67">
              <w:rPr>
                <w:rFonts w:eastAsia="Arial" w:cs="Arial"/>
                <w:color w:val="000000" w:themeColor="text1"/>
                <w:sz w:val="20"/>
              </w:rPr>
              <w:t xml:space="preserve">I de tilfellene hvor betalingsplan benyttes så skal det påføres </w:t>
            </w:r>
            <w:r w:rsidR="003D1C7F" w:rsidRPr="00E52A67">
              <w:rPr>
                <w:rFonts w:eastAsia="Arial" w:cs="Arial"/>
                <w:color w:val="000000" w:themeColor="text1"/>
                <w:sz w:val="20"/>
              </w:rPr>
              <w:t>e</w:t>
            </w:r>
            <w:r w:rsidRPr="00E52A67">
              <w:rPr>
                <w:rFonts w:eastAsia="Arial" w:cs="Arial"/>
                <w:color w:val="000000" w:themeColor="text1"/>
                <w:sz w:val="20"/>
              </w:rPr>
              <w:t xml:space="preserve">t betalingsplannummer fra Bærum kommune </w:t>
            </w:r>
            <w:r w:rsidR="003D1C7F" w:rsidRPr="00E52A67">
              <w:rPr>
                <w:rFonts w:eastAsia="Arial" w:cs="Arial"/>
                <w:color w:val="000000" w:themeColor="text1"/>
                <w:sz w:val="20"/>
              </w:rPr>
              <w:t xml:space="preserve">som </w:t>
            </w:r>
            <w:r w:rsidRPr="00E52A67">
              <w:rPr>
                <w:rFonts w:eastAsia="Arial" w:cs="Arial"/>
                <w:color w:val="000000" w:themeColor="text1"/>
                <w:sz w:val="20"/>
              </w:rPr>
              <w:t>begynner med «FBK».</w:t>
            </w:r>
          </w:p>
        </w:tc>
      </w:tr>
      <w:tr w:rsidR="003B3C57" w14:paraId="0FB8A161" w14:textId="77777777" w:rsidTr="333DB522">
        <w:trPr>
          <w:cantSplit/>
          <w:trHeight w:val="412"/>
        </w:trPr>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A812F9" w14:textId="4B0E40B4" w:rsidR="003B3C57" w:rsidRDefault="00736B85" w:rsidP="00152E5B">
            <w:pPr>
              <w:pStyle w:val="StandardText"/>
            </w:pPr>
            <w:r>
              <w:t>Notat</w:t>
            </w:r>
            <w:proofErr w:type="gramStart"/>
            <w:r>
              <w:t>/</w:t>
            </w:r>
            <w:r w:rsidR="001F3721">
              <w:t>(</w:t>
            </w:r>
            <w:proofErr w:type="spellStart"/>
            <w:proofErr w:type="gramEnd"/>
            <w:r w:rsidR="001F3721">
              <w:t>Invoice</w:t>
            </w:r>
            <w:proofErr w:type="spellEnd"/>
            <w:r w:rsidR="001F3721">
              <w:t xml:space="preserve"> N</w:t>
            </w:r>
            <w:r>
              <w:t>ote</w:t>
            </w:r>
            <w:r w:rsidR="00484B05">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EC9594" w14:textId="24170EB5" w:rsidR="003B3C57" w:rsidRDefault="006D6D7B" w:rsidP="007A2064">
            <w:pPr>
              <w:spacing w:before="20" w:after="20"/>
              <w:jc w:val="center"/>
              <w:rPr>
                <w:sz w:val="20"/>
              </w:rPr>
            </w:pPr>
            <w:r>
              <w:rPr>
                <w:sz w:val="20"/>
              </w:rPr>
              <w:t>Ja</w:t>
            </w:r>
          </w:p>
        </w:tc>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6330E4F" w14:textId="1F491307" w:rsidR="003B3C57" w:rsidRDefault="00736B85" w:rsidP="007A2064">
            <w:pPr>
              <w:spacing w:before="20" w:after="20"/>
              <w:rPr>
                <w:sz w:val="20"/>
              </w:rPr>
            </w:pPr>
            <w:r w:rsidRPr="00096F22">
              <w:rPr>
                <w:rFonts w:eastAsia="Arial" w:cs="Arial"/>
                <w:color w:val="000000" w:themeColor="text1"/>
                <w:sz w:val="20"/>
              </w:rPr>
              <w:t xml:space="preserve">Navn på innkjøper </w:t>
            </w:r>
            <w:r w:rsidR="006D6D7B">
              <w:rPr>
                <w:rFonts w:eastAsia="Arial" w:cs="Arial"/>
                <w:color w:val="000000" w:themeColor="text1"/>
                <w:sz w:val="20"/>
              </w:rPr>
              <w:t xml:space="preserve">og/eller annen relevant informasjon </w:t>
            </w:r>
            <w:r w:rsidRPr="00096F22">
              <w:rPr>
                <w:rFonts w:eastAsia="Arial" w:cs="Arial"/>
                <w:color w:val="000000" w:themeColor="text1"/>
                <w:sz w:val="20"/>
              </w:rPr>
              <w:t xml:space="preserve">kan stå i </w:t>
            </w:r>
            <w:r w:rsidR="006D6D7B">
              <w:rPr>
                <w:rFonts w:eastAsia="Arial" w:cs="Arial"/>
                <w:color w:val="000000" w:themeColor="text1"/>
                <w:sz w:val="20"/>
              </w:rPr>
              <w:t xml:space="preserve">Notat/note-feltet. Andre nevnte felter her skal ikke benyttes til denne type informasjon. </w:t>
            </w:r>
          </w:p>
        </w:tc>
      </w:tr>
      <w:tr w:rsidR="006D6D7B" w14:paraId="4FB20BA2" w14:textId="77777777" w:rsidTr="333DB522">
        <w:trPr>
          <w:cantSplit/>
          <w:trHeight w:val="412"/>
        </w:trPr>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1838A43" w14:textId="17DCE7EB" w:rsidR="006D6D7B" w:rsidRDefault="00971D77" w:rsidP="00152E5B">
            <w:pPr>
              <w:pStyle w:val="StandardText"/>
            </w:pPr>
            <w:proofErr w:type="spellStart"/>
            <w:r>
              <w:t>Kontraktsnummer</w:t>
            </w:r>
            <w:proofErr w:type="spellEnd"/>
            <w:r>
              <w:t xml:space="preserve"> / </w:t>
            </w:r>
            <w:r w:rsidR="009E4F49">
              <w:t>(</w:t>
            </w:r>
            <w:proofErr w:type="spellStart"/>
            <w:r w:rsidR="006D6D7B">
              <w:t>Contract</w:t>
            </w:r>
            <w:r w:rsidR="001F3721">
              <w:t>DocumentReference</w:t>
            </w:r>
            <w:proofErr w:type="spellEnd"/>
            <w:r w:rsidR="001F3721">
              <w:t>/</w:t>
            </w:r>
            <w:proofErr w:type="gramStart"/>
            <w:r w:rsidR="001F3721">
              <w:t>ID</w:t>
            </w:r>
            <w:r w:rsidR="009E4F49">
              <w:t>)</w:t>
            </w:r>
            <w:r w:rsidR="006D6D7B">
              <w:t>*</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5BE8F5" w14:textId="4685D025" w:rsidR="006D6D7B" w:rsidRDefault="006D6D7B" w:rsidP="007A2064">
            <w:pPr>
              <w:spacing w:before="20" w:after="20"/>
              <w:jc w:val="center"/>
              <w:rPr>
                <w:sz w:val="20"/>
              </w:rPr>
            </w:pPr>
            <w:r>
              <w:rPr>
                <w:sz w:val="20"/>
              </w:rPr>
              <w:t>Ja</w:t>
            </w:r>
          </w:p>
        </w:tc>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04D6D2" w14:textId="3941F05C" w:rsidR="006D6D7B" w:rsidRPr="00096F22" w:rsidRDefault="006D6D7B" w:rsidP="007A2064">
            <w:pPr>
              <w:spacing w:before="20" w:after="20"/>
              <w:rPr>
                <w:rFonts w:eastAsia="Arial" w:cs="Arial"/>
                <w:color w:val="000000" w:themeColor="text1"/>
                <w:sz w:val="20"/>
              </w:rPr>
            </w:pPr>
            <w:r>
              <w:rPr>
                <w:rFonts w:eastAsia="Arial" w:cs="Arial"/>
                <w:color w:val="000000" w:themeColor="text1"/>
                <w:sz w:val="20"/>
              </w:rPr>
              <w:t>Rammeavtale- /kontraktsnummer</w:t>
            </w:r>
          </w:p>
        </w:tc>
      </w:tr>
    </w:tbl>
    <w:p w14:paraId="644D6449" w14:textId="77777777" w:rsidR="009307BE" w:rsidRDefault="009307BE">
      <w:pPr>
        <w:pStyle w:val="Overskrift1"/>
        <w:ind w:left="851" w:hanging="85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7D99BB61" w14:textId="249EDA6A" w:rsidR="00040E37" w:rsidRDefault="00040E37" w:rsidP="00040E37">
      <w:pPr>
        <w:pStyle w:val="StandardText"/>
        <w:spacing w:before="60"/>
        <w:rPr>
          <w:rFonts w:cs="Arial"/>
          <w:b/>
          <w:sz w:val="15"/>
          <w:szCs w:val="15"/>
        </w:rPr>
      </w:pPr>
      <w:r>
        <w:t xml:space="preserve">Nedenstående kvalitetsparameterne skal hjelpe Kjøper å sette krav til Leverandør for ønsket kvalitet i den elektroniske </w:t>
      </w:r>
      <w:r w:rsidR="008678F0">
        <w:t>produkt</w:t>
      </w:r>
      <w:r>
        <w:t xml:space="preserve">katalogen. </w:t>
      </w:r>
      <w:r w:rsidR="00095224">
        <w:t>F</w:t>
      </w:r>
      <w:r>
        <w:t>or å øke innkjøpsopplevelsen og søkbarhet</w:t>
      </w:r>
      <w:r w:rsidR="00095224">
        <w:t>en</w:t>
      </w:r>
      <w:r>
        <w:t xml:space="preserve"> i innkjøpssystemet for sluttbruker</w:t>
      </w:r>
      <w:r w:rsidR="00095224">
        <w:t>,</w:t>
      </w:r>
      <w:r>
        <w:t xml:space="preserve"> for derigjennom</w:t>
      </w:r>
      <w:r w:rsidR="00095224">
        <w:t xml:space="preserve"> å</w:t>
      </w:r>
      <w:r>
        <w:t xml:space="preserve"> øke avtalelojalitet</w:t>
      </w:r>
      <w:r w:rsidR="00095224">
        <w:t>en</w:t>
      </w:r>
      <w:r>
        <w:t xml:space="preserve">, anbefales høyest mulig poengskår. Tallverdi fylles inn i avsnitt for </w:t>
      </w:r>
      <w:r w:rsidR="008678F0">
        <w:t xml:space="preserve">elektronisk </w:t>
      </w:r>
      <w:r>
        <w:t>produktkatalog ref. kapittel 3.1.</w:t>
      </w:r>
    </w:p>
    <w:tbl>
      <w:tblPr>
        <w:tblW w:w="8645" w:type="dxa"/>
        <w:tblInd w:w="117" w:type="dxa"/>
        <w:tblLayout w:type="fixed"/>
        <w:tblLook w:val="0000" w:firstRow="0" w:lastRow="0" w:firstColumn="0" w:lastColumn="0" w:noHBand="0" w:noVBand="0"/>
      </w:tblPr>
      <w:tblGrid>
        <w:gridCol w:w="1214"/>
        <w:gridCol w:w="586"/>
        <w:gridCol w:w="6845"/>
      </w:tblGrid>
      <w:tr w:rsidR="00040E37" w14:paraId="5526D000" w14:textId="77777777" w:rsidTr="00C760B4">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B66D6E" w14:textId="77777777" w:rsidR="00040E37" w:rsidRDefault="00040E37" w:rsidP="00C8781A">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A90CBBC" w14:textId="77777777" w:rsidR="00040E37" w:rsidRDefault="00040E37" w:rsidP="00C8781A">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FE4BCAC" w14:textId="77777777" w:rsidR="00040E37" w:rsidRDefault="00040E37" w:rsidP="00C8781A">
            <w:pPr>
              <w:spacing w:before="0"/>
              <w:rPr>
                <w:rFonts w:cs="Arial"/>
                <w:b/>
                <w:bCs/>
                <w:sz w:val="15"/>
                <w:szCs w:val="15"/>
              </w:rPr>
            </w:pPr>
            <w:r>
              <w:rPr>
                <w:rFonts w:cs="Arial"/>
                <w:b/>
                <w:sz w:val="15"/>
                <w:szCs w:val="15"/>
              </w:rPr>
              <w:t>Kriterier</w:t>
            </w:r>
          </w:p>
        </w:tc>
      </w:tr>
      <w:tr w:rsidR="00040E37" w14:paraId="0092A1FC" w14:textId="77777777" w:rsidTr="00C760B4">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D066EB5" w14:textId="77777777" w:rsidR="00040E37" w:rsidRDefault="00040E37" w:rsidP="00C8781A">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AD20660" w14:textId="77777777" w:rsidR="00040E37" w:rsidRDefault="00040E37" w:rsidP="00C8781A">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64B4494" w14:textId="77777777" w:rsidR="00040E37" w:rsidRDefault="00040E37" w:rsidP="00C8781A">
            <w:pPr>
              <w:spacing w:before="0"/>
            </w:pPr>
            <w:r>
              <w:rPr>
                <w:rFonts w:cs="Arial"/>
                <w:sz w:val="15"/>
                <w:szCs w:val="15"/>
              </w:rPr>
              <w:t>Artikkelnummer, typebetegnelse eller lignende brukes som artikkelnavn. Ingen informasjon om produkttype.</w:t>
            </w:r>
          </w:p>
        </w:tc>
      </w:tr>
      <w:tr w:rsidR="00040E37" w14:paraId="11545929"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45CE736"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B1ED1F8" w14:textId="77777777" w:rsidR="00040E37" w:rsidRDefault="00040E37" w:rsidP="00C8781A">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869E3C8" w14:textId="77777777" w:rsidR="00040E37" w:rsidRDefault="00040E37" w:rsidP="00C8781A">
            <w:pPr>
              <w:spacing w:before="0"/>
            </w:pPr>
            <w:r>
              <w:rPr>
                <w:rFonts w:cs="Arial"/>
                <w:sz w:val="15"/>
                <w:szCs w:val="15"/>
              </w:rPr>
              <w:t>Nøkkelterminologi er forkortet. Viktig produktinformasjon savnes (for eksempel produsent/modell). Artikkelnavnet er ikke unikt.</w:t>
            </w:r>
          </w:p>
        </w:tc>
      </w:tr>
      <w:tr w:rsidR="00040E37" w14:paraId="706BFC3D"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ED23C7"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38277BE" w14:textId="77777777" w:rsidR="00040E37" w:rsidRDefault="00040E37" w:rsidP="00C8781A">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F385D9C" w14:textId="77777777" w:rsidR="00040E37" w:rsidRDefault="00040E37" w:rsidP="00C8781A">
            <w:pPr>
              <w:spacing w:before="0"/>
            </w:pPr>
            <w:r>
              <w:rPr>
                <w:rFonts w:cs="Arial"/>
                <w:sz w:val="15"/>
                <w:szCs w:val="15"/>
              </w:rPr>
              <w:t>Se verdi 1. Artikkelnavnene er unike.</w:t>
            </w:r>
          </w:p>
        </w:tc>
      </w:tr>
      <w:tr w:rsidR="00040E37" w14:paraId="4324909E"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9B8B6CE"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E49E669" w14:textId="77777777" w:rsidR="00040E37" w:rsidRDefault="00040E37" w:rsidP="00C8781A">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4192170" w14:textId="77777777" w:rsidR="00040E37" w:rsidRDefault="00040E37" w:rsidP="00C8781A">
            <w:pPr>
              <w:spacing w:before="0"/>
            </w:pPr>
            <w:r>
              <w:rPr>
                <w:rFonts w:cs="Arial"/>
                <w:sz w:val="15"/>
                <w:szCs w:val="15"/>
              </w:rPr>
              <w:t>Artikkelnavnet er unikt og beskrivende, men ikke rasjonalisert (se verdi 4). Ingen forkortede nøkkeltermer.</w:t>
            </w:r>
          </w:p>
        </w:tc>
      </w:tr>
      <w:tr w:rsidR="00040E37" w14:paraId="353B9A63"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CCCC973"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5928A2" w14:textId="77777777" w:rsidR="00040E37" w:rsidRDefault="00040E37" w:rsidP="00C8781A">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278790A" w14:textId="77777777" w:rsidR="00040E37" w:rsidRDefault="00040E37" w:rsidP="00C8781A">
            <w:pPr>
              <w:spacing w:before="0"/>
              <w:rPr>
                <w:rFonts w:cs="Arial"/>
                <w:sz w:val="15"/>
                <w:szCs w:val="15"/>
              </w:rPr>
            </w:pPr>
            <w:r>
              <w:rPr>
                <w:rFonts w:cs="Arial"/>
                <w:sz w:val="15"/>
                <w:szCs w:val="15"/>
              </w:rPr>
              <w:t xml:space="preserve">Rasjonaliserte artikkelnavn ifølge anbefalt syntaks-&gt; </w:t>
            </w:r>
          </w:p>
          <w:p w14:paraId="62C83239" w14:textId="77777777" w:rsidR="00040E37" w:rsidRDefault="00040E37" w:rsidP="00C8781A">
            <w:pPr>
              <w:spacing w:before="0"/>
            </w:pPr>
            <w:r>
              <w:rPr>
                <w:rFonts w:cs="Arial"/>
                <w:sz w:val="15"/>
                <w:szCs w:val="15"/>
              </w:rPr>
              <w:t>(Type av produkt - merke / modell - nøkkelattributt). Unike navn. Ingen forkortede nøkkeltermer.</w:t>
            </w:r>
          </w:p>
        </w:tc>
      </w:tr>
      <w:tr w:rsidR="00040E37" w14:paraId="4F971D8B"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A9EA51A"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330A7D1" w14:textId="77777777" w:rsidR="00040E37" w:rsidRDefault="00040E37" w:rsidP="00C8781A">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CA2E0CE" w14:textId="77777777" w:rsidR="00040E37" w:rsidRDefault="00040E37" w:rsidP="00C8781A">
            <w:pPr>
              <w:spacing w:before="0"/>
              <w:rPr>
                <w:rFonts w:cs="Arial"/>
                <w:b/>
                <w:bCs/>
                <w:sz w:val="15"/>
                <w:szCs w:val="15"/>
              </w:rPr>
            </w:pPr>
            <w:r>
              <w:rPr>
                <w:rFonts w:cs="Arial"/>
                <w:sz w:val="15"/>
                <w:szCs w:val="15"/>
              </w:rPr>
              <w:t>Se verdi 4. Konvensjonelle navn og termer brukes (brukervennlige, enkle å forstå for alle sluttbrukere).</w:t>
            </w:r>
          </w:p>
        </w:tc>
      </w:tr>
      <w:tr w:rsidR="00040E37" w14:paraId="38997DAA" w14:textId="77777777" w:rsidTr="00C760B4">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554E1C" w14:textId="77777777" w:rsidR="00040E37" w:rsidRDefault="00040E37" w:rsidP="00C8781A">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AA2889A" w14:textId="77777777" w:rsidR="00040E37" w:rsidRDefault="00040E37" w:rsidP="00C8781A">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85F3C4F" w14:textId="77777777" w:rsidR="00040E37" w:rsidRDefault="00040E37" w:rsidP="00C8781A">
            <w:pPr>
              <w:spacing w:before="0"/>
            </w:pPr>
            <w:r>
              <w:rPr>
                <w:rFonts w:cs="Arial"/>
                <w:sz w:val="15"/>
                <w:szCs w:val="15"/>
              </w:rPr>
              <w:t>Produktbeskrivelsene er kortere og mindre utførlige enn artikkelnavnet. Produktbeskrivelser savnes.</w:t>
            </w:r>
          </w:p>
        </w:tc>
      </w:tr>
      <w:tr w:rsidR="00040E37" w14:paraId="406B1FE6"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376A9DD"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A5F6B96" w14:textId="77777777" w:rsidR="00040E37" w:rsidRDefault="00040E37" w:rsidP="00C8781A">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AF2D57" w14:textId="77777777" w:rsidR="00040E37" w:rsidRDefault="00040E37" w:rsidP="00C8781A">
            <w:pPr>
              <w:spacing w:before="0"/>
            </w:pPr>
            <w:r>
              <w:rPr>
                <w:rFonts w:cs="Arial"/>
                <w:sz w:val="15"/>
                <w:szCs w:val="15"/>
              </w:rPr>
              <w:t>Produktbeskrivelse = Artikkelnavnet</w:t>
            </w:r>
          </w:p>
        </w:tc>
      </w:tr>
      <w:tr w:rsidR="00040E37" w14:paraId="7711FE2E"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3845B"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E9940A" w14:textId="77777777" w:rsidR="00040E37" w:rsidRDefault="00040E37" w:rsidP="00C8781A">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0E11C93" w14:textId="77777777" w:rsidR="00040E37" w:rsidRDefault="00040E37" w:rsidP="00C8781A">
            <w:pPr>
              <w:spacing w:before="0"/>
            </w:pPr>
            <w:r>
              <w:rPr>
                <w:rFonts w:cs="Arial"/>
                <w:sz w:val="15"/>
                <w:szCs w:val="15"/>
              </w:rPr>
              <w:t>Viktig informasjon savnes (for eksempel minnet til en PC)</w:t>
            </w:r>
          </w:p>
        </w:tc>
      </w:tr>
      <w:tr w:rsidR="00040E37" w14:paraId="6A226109"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8510F32"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8C0949B" w14:textId="77777777" w:rsidR="00040E37" w:rsidRDefault="00040E37" w:rsidP="00C8781A">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F11D4EC" w14:textId="77777777" w:rsidR="00040E37" w:rsidRDefault="00040E37" w:rsidP="00C8781A">
            <w:pPr>
              <w:spacing w:before="0"/>
            </w:pPr>
            <w:r>
              <w:rPr>
                <w:rFonts w:cs="Arial"/>
                <w:sz w:val="15"/>
                <w:szCs w:val="15"/>
              </w:rPr>
              <w:t>Produktenes formål og egenskaper er beskrevet. Nøkkeltermer er forkortet.</w:t>
            </w:r>
          </w:p>
        </w:tc>
      </w:tr>
      <w:tr w:rsidR="00040E37" w14:paraId="05900B6A"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F1877C"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E78B7F" w14:textId="77777777" w:rsidR="00040E37" w:rsidRDefault="00040E37" w:rsidP="00C8781A">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4DF4CC0" w14:textId="77777777" w:rsidR="00040E37" w:rsidRDefault="00040E37" w:rsidP="00C8781A">
            <w:pPr>
              <w:spacing w:before="0"/>
            </w:pPr>
            <w:r>
              <w:rPr>
                <w:rFonts w:cs="Arial"/>
                <w:sz w:val="15"/>
                <w:szCs w:val="15"/>
              </w:rPr>
              <w:t>Utførlige beskrivelser med all vital produktinformasjon. Ingen forkortede nøkkeltermer.</w:t>
            </w:r>
          </w:p>
        </w:tc>
      </w:tr>
      <w:tr w:rsidR="00040E37" w14:paraId="7371DAB6"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1294B0"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DED9BD" w14:textId="77777777" w:rsidR="00040E37" w:rsidRDefault="00040E37" w:rsidP="00C8781A">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953EB2D" w14:textId="77777777" w:rsidR="00040E37" w:rsidRDefault="00040E37" w:rsidP="00C8781A">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040E37" w14:paraId="3EA37052" w14:textId="77777777" w:rsidTr="00C760B4">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1E06F40" w14:textId="77777777" w:rsidR="00040E37" w:rsidRDefault="00040E37" w:rsidP="00C8781A">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18E342" w14:textId="77777777" w:rsidR="00040E37" w:rsidRDefault="00040E37" w:rsidP="00C8781A">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D3424E" w14:textId="77777777" w:rsidR="00040E37" w:rsidRDefault="00040E37" w:rsidP="00C8781A">
            <w:pPr>
              <w:spacing w:before="0"/>
            </w:pPr>
            <w:r>
              <w:rPr>
                <w:rFonts w:cs="Arial"/>
                <w:sz w:val="15"/>
                <w:szCs w:val="15"/>
              </w:rPr>
              <w:t>Mindre enn 15 % av samtlige artikler har bildelenker</w:t>
            </w:r>
          </w:p>
        </w:tc>
      </w:tr>
      <w:tr w:rsidR="00040E37" w14:paraId="05A261A8"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F18C64B"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7BF02F" w14:textId="77777777" w:rsidR="00040E37" w:rsidRDefault="00040E37" w:rsidP="00C8781A">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1B9F2BE" w14:textId="77777777" w:rsidR="00040E37" w:rsidRDefault="00040E37" w:rsidP="00C8781A">
            <w:pPr>
              <w:spacing w:before="0"/>
            </w:pPr>
            <w:r>
              <w:rPr>
                <w:rFonts w:cs="Arial"/>
                <w:sz w:val="15"/>
                <w:szCs w:val="15"/>
              </w:rPr>
              <w:t>Minst 15 % av samtlige artikler har bildelenker</w:t>
            </w:r>
          </w:p>
        </w:tc>
      </w:tr>
      <w:tr w:rsidR="00040E37" w14:paraId="7F7A9CB4"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1891C9C"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1B5773" w14:textId="77777777" w:rsidR="00040E37" w:rsidRDefault="00040E37" w:rsidP="00C8781A">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7F6BB41" w14:textId="77777777" w:rsidR="00040E37" w:rsidRDefault="00040E37" w:rsidP="00C8781A">
            <w:pPr>
              <w:spacing w:before="0"/>
            </w:pPr>
            <w:r>
              <w:rPr>
                <w:rFonts w:cs="Arial"/>
                <w:sz w:val="15"/>
                <w:szCs w:val="15"/>
              </w:rPr>
              <w:t>25 % av samtlige artikler har bildelenker</w:t>
            </w:r>
          </w:p>
        </w:tc>
      </w:tr>
      <w:tr w:rsidR="00040E37" w14:paraId="06D505E3"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DDA9B68"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6889B8D" w14:textId="77777777" w:rsidR="00040E37" w:rsidRDefault="00040E37" w:rsidP="00C8781A">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C467F6" w14:textId="77777777" w:rsidR="00040E37" w:rsidRDefault="00040E37" w:rsidP="00C8781A">
            <w:pPr>
              <w:spacing w:before="0"/>
            </w:pPr>
            <w:r>
              <w:rPr>
                <w:rFonts w:cs="Arial"/>
                <w:sz w:val="15"/>
                <w:szCs w:val="15"/>
              </w:rPr>
              <w:t>50 % av samtlige artikler har bildelenker</w:t>
            </w:r>
          </w:p>
        </w:tc>
      </w:tr>
      <w:tr w:rsidR="00040E37" w14:paraId="04BA8D7E"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54F8DD0"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002ED1" w14:textId="77777777" w:rsidR="00040E37" w:rsidRDefault="00040E37" w:rsidP="00C8781A">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A10E1FD" w14:textId="77777777" w:rsidR="00040E37" w:rsidRDefault="00040E37" w:rsidP="00C8781A">
            <w:pPr>
              <w:spacing w:before="0"/>
            </w:pPr>
            <w:r>
              <w:rPr>
                <w:rFonts w:cs="Arial"/>
                <w:sz w:val="15"/>
                <w:szCs w:val="15"/>
              </w:rPr>
              <w:t>Rett formaterte (størrelse og vekt) og relevante bilder lenket til 80 % av samtlige artikler</w:t>
            </w:r>
          </w:p>
        </w:tc>
      </w:tr>
      <w:tr w:rsidR="00040E37" w14:paraId="6533B02D"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2C171"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53B509" w14:textId="77777777" w:rsidR="00040E37" w:rsidRDefault="00040E37" w:rsidP="00C8781A">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15501D1" w14:textId="77777777" w:rsidR="00040E37" w:rsidRDefault="00040E37" w:rsidP="00C8781A">
            <w:pPr>
              <w:spacing w:before="0"/>
              <w:rPr>
                <w:rFonts w:cs="Arial"/>
                <w:b/>
                <w:bCs/>
                <w:sz w:val="15"/>
                <w:szCs w:val="15"/>
              </w:rPr>
            </w:pPr>
            <w:r>
              <w:rPr>
                <w:rFonts w:cs="Arial"/>
                <w:sz w:val="15"/>
                <w:szCs w:val="15"/>
              </w:rPr>
              <w:t>Rett formaterte (størrelse og vekt) og relevante bilder lenket til 99 % av samtlige artikler</w:t>
            </w:r>
          </w:p>
        </w:tc>
      </w:tr>
      <w:tr w:rsidR="00040E37" w14:paraId="77B4A701" w14:textId="77777777" w:rsidTr="00C760B4">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AFA94EE" w14:textId="77777777" w:rsidR="00040E37" w:rsidRDefault="00040E37" w:rsidP="00C8781A">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301520" w14:textId="77777777" w:rsidR="00040E37" w:rsidRDefault="00040E37" w:rsidP="00C8781A">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1A73BFA" w14:textId="77777777" w:rsidR="00040E37" w:rsidRDefault="00040E37" w:rsidP="00C8781A">
            <w:pPr>
              <w:spacing w:before="0"/>
            </w:pPr>
            <w:r>
              <w:rPr>
                <w:rFonts w:cs="Arial"/>
                <w:sz w:val="15"/>
                <w:szCs w:val="15"/>
              </w:rPr>
              <w:t>Mindre enn 80 % av samtlige artikler kategorisert i korrekt segment (nivå 2)</w:t>
            </w:r>
          </w:p>
        </w:tc>
      </w:tr>
      <w:tr w:rsidR="00040E37" w14:paraId="1F33682A"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77D29D"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7D7B79C" w14:textId="77777777" w:rsidR="00040E37" w:rsidRDefault="00040E37" w:rsidP="00C8781A">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9ABCF11" w14:textId="77777777" w:rsidR="00040E37" w:rsidRDefault="00040E37" w:rsidP="00C8781A">
            <w:pPr>
              <w:spacing w:before="0"/>
            </w:pPr>
            <w:r>
              <w:rPr>
                <w:rFonts w:cs="Arial"/>
                <w:sz w:val="15"/>
                <w:szCs w:val="15"/>
              </w:rPr>
              <w:t>Minst 80 % av samtlige artikler kategorisert i korrekt segment (nivå 2)</w:t>
            </w:r>
          </w:p>
        </w:tc>
      </w:tr>
      <w:tr w:rsidR="00040E37" w14:paraId="7CE05260"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22FD473"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FF5F44D" w14:textId="77777777" w:rsidR="00040E37" w:rsidRDefault="00040E37" w:rsidP="00C8781A">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AA147A" w14:textId="77777777" w:rsidR="00040E37" w:rsidRDefault="00040E37" w:rsidP="00C8781A">
            <w:pPr>
              <w:spacing w:before="0"/>
            </w:pPr>
            <w:r>
              <w:rPr>
                <w:rFonts w:cs="Arial"/>
                <w:sz w:val="15"/>
                <w:szCs w:val="15"/>
              </w:rPr>
              <w:t>99 % av samtlige artikler kategorisert i korrekt segment (nivå 2)</w:t>
            </w:r>
          </w:p>
        </w:tc>
      </w:tr>
      <w:tr w:rsidR="00040E37" w14:paraId="14F0EF8A"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4C526B5"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A6AD514" w14:textId="77777777" w:rsidR="00040E37" w:rsidRDefault="00040E37" w:rsidP="00C8781A">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7D4C9C" w14:textId="77777777" w:rsidR="00040E37" w:rsidRDefault="00040E37" w:rsidP="00C8781A">
            <w:pPr>
              <w:spacing w:before="0"/>
            </w:pPr>
            <w:r>
              <w:rPr>
                <w:rFonts w:cs="Arial"/>
                <w:sz w:val="15"/>
                <w:szCs w:val="15"/>
              </w:rPr>
              <w:t>99 % av samtlige artikler kategorisert i korrekt familie (nivå 3)</w:t>
            </w:r>
          </w:p>
        </w:tc>
      </w:tr>
      <w:tr w:rsidR="00040E37" w14:paraId="1EFE01C4"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224610"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E6D837" w14:textId="77777777" w:rsidR="00040E37" w:rsidRDefault="00040E37" w:rsidP="00C8781A">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0167F6" w14:textId="77777777" w:rsidR="00040E37" w:rsidRDefault="00040E37" w:rsidP="00C8781A">
            <w:pPr>
              <w:spacing w:before="0"/>
            </w:pPr>
            <w:r>
              <w:rPr>
                <w:rFonts w:cs="Arial"/>
                <w:sz w:val="15"/>
                <w:szCs w:val="15"/>
              </w:rPr>
              <w:t>90 % av samtlige artikler kategorisert i korrekt klasse (nivå 4). Øvrige 10 % må være kategorisert i korrekt familie (nivå 3).</w:t>
            </w:r>
          </w:p>
        </w:tc>
      </w:tr>
      <w:tr w:rsidR="00040E37" w14:paraId="50A54831"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19674ED"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4106ED4" w14:textId="77777777" w:rsidR="00040E37" w:rsidRDefault="00040E37" w:rsidP="00C8781A">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578A6D7" w14:textId="77777777" w:rsidR="00040E37" w:rsidRDefault="00040E37" w:rsidP="00C8781A">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040E37" w14:paraId="7307514C" w14:textId="77777777" w:rsidTr="00C760B4">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FCF6194" w14:textId="77777777" w:rsidR="00040E37" w:rsidRDefault="00040E37" w:rsidP="00C8781A">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1DF6C8C" w14:textId="77777777" w:rsidR="00040E37" w:rsidRDefault="00040E37" w:rsidP="00C8781A">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353DB0C" w14:textId="77777777" w:rsidR="00040E37" w:rsidRDefault="00040E37" w:rsidP="00C8781A">
            <w:pPr>
              <w:spacing w:before="0"/>
            </w:pPr>
            <w:r>
              <w:rPr>
                <w:rFonts w:cs="Arial"/>
                <w:sz w:val="15"/>
                <w:szCs w:val="15"/>
              </w:rPr>
              <w:t>Ingen synonymer /nøkkelord</w:t>
            </w:r>
          </w:p>
        </w:tc>
      </w:tr>
      <w:tr w:rsidR="00040E37" w14:paraId="133385ED"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BDC7"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56B6E29" w14:textId="77777777" w:rsidR="00040E37" w:rsidRDefault="00040E37" w:rsidP="00C8781A">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56DDFE7" w14:textId="77777777" w:rsidR="00040E37" w:rsidRDefault="00040E37" w:rsidP="00C8781A">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040E37" w14:paraId="489CEF23"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A582E1"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A9ACAE6" w14:textId="77777777" w:rsidR="00040E37" w:rsidRDefault="00040E37" w:rsidP="00C8781A">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66DF9B" w14:textId="77777777" w:rsidR="00040E37" w:rsidRDefault="00040E37" w:rsidP="00C8781A">
            <w:pPr>
              <w:spacing w:before="0"/>
            </w:pPr>
            <w:r>
              <w:rPr>
                <w:rFonts w:cs="Arial"/>
                <w:sz w:val="15"/>
                <w:szCs w:val="15"/>
              </w:rPr>
              <w:t>Synonymer / nøkkelord identifiserer 25 % av samtlige artikler</w:t>
            </w:r>
          </w:p>
        </w:tc>
      </w:tr>
      <w:tr w:rsidR="00040E37" w14:paraId="51233FAD"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8EE389"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FBBE618" w14:textId="77777777" w:rsidR="00040E37" w:rsidRDefault="00040E37" w:rsidP="00C8781A">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71310" w14:textId="77777777" w:rsidR="00040E37" w:rsidRDefault="00040E37" w:rsidP="00C8781A">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040E37" w14:paraId="7C195B8E"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4EBB38"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7713858" w14:textId="77777777" w:rsidR="00040E37" w:rsidRDefault="00040E37" w:rsidP="00C8781A">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B827A" w14:textId="77777777" w:rsidR="00040E37" w:rsidRDefault="00040E37" w:rsidP="00C8781A">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040E37" w14:paraId="3E4603DF"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3DA6399"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2BDF18" w14:textId="77777777" w:rsidR="00040E37" w:rsidRDefault="00040E37" w:rsidP="00C8781A">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A1A4E98" w14:textId="77777777" w:rsidR="00040E37" w:rsidRDefault="00040E37" w:rsidP="00C8781A">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040E37" w14:paraId="7D1162E4" w14:textId="77777777" w:rsidTr="00C760B4">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F0F5602" w14:textId="77777777" w:rsidR="00040E37" w:rsidRDefault="00040E37" w:rsidP="00C8781A">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2A6355F5" w14:textId="77777777" w:rsidR="00040E37" w:rsidRDefault="00040E37" w:rsidP="00C8781A">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FE55991" w14:textId="77777777" w:rsidR="00040E37" w:rsidRDefault="00040E37" w:rsidP="00C8781A">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A9E70A" w14:textId="77777777" w:rsidR="00040E37" w:rsidRDefault="00040E37" w:rsidP="00C8781A">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040E37" w14:paraId="54AF744B"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F0BB320"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E3947D" w14:textId="77777777" w:rsidR="00040E37" w:rsidRDefault="00040E37" w:rsidP="00C8781A">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BC44C4A" w14:textId="77777777" w:rsidR="00040E37" w:rsidRDefault="00040E37" w:rsidP="00C8781A">
            <w:pPr>
              <w:spacing w:before="0"/>
            </w:pPr>
            <w:r>
              <w:rPr>
                <w:rFonts w:cs="Arial"/>
                <w:sz w:val="15"/>
                <w:szCs w:val="15"/>
              </w:rPr>
              <w:t>Leverandørens artikkelnummer har samme format / syntaks i e-katalogen og i web shop / trykt katalog.</w:t>
            </w:r>
          </w:p>
        </w:tc>
      </w:tr>
      <w:tr w:rsidR="00040E37" w14:paraId="40125E71"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A0D5109"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BEAC6C6" w14:textId="77777777" w:rsidR="00040E37" w:rsidRDefault="00040E37" w:rsidP="00C8781A">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8D8611D" w14:textId="77777777" w:rsidR="00040E37" w:rsidRDefault="00040E37" w:rsidP="00C8781A">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040E37" w14:paraId="1C32BAAF"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BBDE4C7"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EFE63F5" w14:textId="77777777" w:rsidR="00040E37" w:rsidRDefault="00040E37" w:rsidP="00C8781A">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04D9AA6" w14:textId="77777777" w:rsidR="00040E37" w:rsidRDefault="00040E37" w:rsidP="00C8781A">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040E37" w14:paraId="1DF8F17E"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1308006"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AC45B7" w14:textId="77777777" w:rsidR="00040E37" w:rsidRDefault="00040E37" w:rsidP="00C8781A">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FB47AA" w14:textId="77777777" w:rsidR="00040E37" w:rsidRDefault="00040E37" w:rsidP="00C8781A">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040E37" w14:paraId="356E4458"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255331B"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9685D3" w14:textId="77777777" w:rsidR="00040E37" w:rsidRDefault="00040E37" w:rsidP="00C8781A">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98C299" w14:textId="77777777" w:rsidR="00040E37" w:rsidRDefault="00040E37" w:rsidP="00C8781A">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040E37" w14:paraId="21AAFB43" w14:textId="77777777" w:rsidTr="00C760B4">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240B8DC" w14:textId="77777777" w:rsidR="00040E37" w:rsidRDefault="00040E37" w:rsidP="00C8781A">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800C868" w14:textId="77777777" w:rsidR="00040E37" w:rsidRDefault="00040E37" w:rsidP="00C8781A">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151A9F" w14:textId="77777777" w:rsidR="00040E37" w:rsidRDefault="00040E37" w:rsidP="00C8781A">
            <w:pPr>
              <w:spacing w:before="0"/>
            </w:pPr>
            <w:r>
              <w:rPr>
                <w:rFonts w:cs="Arial"/>
                <w:sz w:val="15"/>
                <w:szCs w:val="15"/>
              </w:rPr>
              <w:t>Ingen bilag</w:t>
            </w:r>
          </w:p>
        </w:tc>
      </w:tr>
      <w:tr w:rsidR="00040E37" w14:paraId="377F19BE"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7760758"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047D51" w14:textId="77777777" w:rsidR="00040E37" w:rsidRDefault="00040E37" w:rsidP="00C8781A">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5487361" w14:textId="77777777" w:rsidR="00040E37" w:rsidRDefault="00040E37" w:rsidP="00C8781A">
            <w:pPr>
              <w:spacing w:before="0"/>
            </w:pPr>
            <w:r>
              <w:rPr>
                <w:rFonts w:cs="Arial"/>
                <w:sz w:val="15"/>
                <w:szCs w:val="15"/>
              </w:rPr>
              <w:t>Link til leverandørens hjemmeside. Ingen produktspesifikke lenker, tekniske spesifikasjoner eller materialdatablad.</w:t>
            </w:r>
          </w:p>
        </w:tc>
      </w:tr>
      <w:tr w:rsidR="00040E37" w14:paraId="209C4E96"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20B6F22"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BB32E6A" w14:textId="77777777" w:rsidR="00040E37" w:rsidRDefault="00040E37" w:rsidP="00C8781A">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40861CA" w14:textId="77777777" w:rsidR="00040E37" w:rsidRDefault="00040E37" w:rsidP="00C8781A">
            <w:pPr>
              <w:spacing w:before="0"/>
            </w:pPr>
            <w:r>
              <w:rPr>
                <w:rFonts w:cs="Arial"/>
                <w:sz w:val="15"/>
                <w:szCs w:val="15"/>
              </w:rPr>
              <w:t>25 % av samtlige artikler har produktspesifikke lenker. (OBS! Ikke bildelenker), tekniske spesifikasjoner eller materialdatablad.</w:t>
            </w:r>
          </w:p>
        </w:tc>
      </w:tr>
      <w:tr w:rsidR="00040E37" w14:paraId="6E5D6B13"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7F9FEB"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626C286" w14:textId="77777777" w:rsidR="00040E37" w:rsidRDefault="00040E37" w:rsidP="00C8781A">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8018BCF" w14:textId="77777777" w:rsidR="00040E37" w:rsidRDefault="00040E37" w:rsidP="00C8781A">
            <w:pPr>
              <w:spacing w:before="0"/>
            </w:pPr>
            <w:r>
              <w:rPr>
                <w:rFonts w:cs="Arial"/>
                <w:sz w:val="15"/>
                <w:szCs w:val="15"/>
              </w:rPr>
              <w:t>50 % av samtlige artikler har produktspesifikke lenker. (OBS! Ikke bildelenker), tekniske spesifikasjoner eller materialdatablad.</w:t>
            </w:r>
          </w:p>
        </w:tc>
      </w:tr>
      <w:tr w:rsidR="00040E37" w14:paraId="74893728"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0E1A0E1"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AE59DA6" w14:textId="77777777" w:rsidR="00040E37" w:rsidRDefault="00040E37" w:rsidP="00C8781A">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5DDAED7" w14:textId="77777777" w:rsidR="00040E37" w:rsidRDefault="00040E37" w:rsidP="00C8781A">
            <w:pPr>
              <w:spacing w:before="0"/>
            </w:pPr>
            <w:r>
              <w:rPr>
                <w:rFonts w:cs="Arial"/>
                <w:sz w:val="15"/>
                <w:szCs w:val="15"/>
              </w:rPr>
              <w:t>75 % av samtlige artikler har produktspesifikke lenker. (OBS! Ikke bildelenker), tekniske spesifikasjoner eller materialdatablad.</w:t>
            </w:r>
          </w:p>
        </w:tc>
      </w:tr>
      <w:tr w:rsidR="00040E37" w14:paraId="376ACA65" w14:textId="77777777" w:rsidTr="00C760B4">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F15FD8E" w14:textId="77777777" w:rsidR="00040E37" w:rsidRDefault="00040E37" w:rsidP="00C8781A"/>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9AD0C87" w14:textId="77777777" w:rsidR="00040E37" w:rsidRDefault="00040E37" w:rsidP="00C8781A">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C645A7" w14:textId="77777777" w:rsidR="00040E37" w:rsidRDefault="00040E37" w:rsidP="00C8781A">
            <w:pPr>
              <w:spacing w:before="0"/>
              <w:rPr>
                <w:sz w:val="12"/>
                <w:szCs w:val="12"/>
              </w:rPr>
            </w:pPr>
            <w:r>
              <w:rPr>
                <w:rFonts w:cs="Arial"/>
                <w:sz w:val="15"/>
                <w:szCs w:val="15"/>
              </w:rPr>
              <w:t>99 % av samtlige artikler har produktspesifikke lenker. (OBS! Ikke bildelenker), tekniske spesifikasjoner eller materialdatablad</w:t>
            </w:r>
          </w:p>
        </w:tc>
      </w:tr>
    </w:tbl>
    <w:p w14:paraId="2DE79B9C" w14:textId="77777777" w:rsidR="00C760B4" w:rsidRDefault="00C760B4" w:rsidP="00C760B4">
      <w:pPr>
        <w:pStyle w:val="Overskrift1"/>
        <w:pageBreakBefore w:val="0"/>
      </w:pPr>
      <w:r>
        <w:lastRenderedPageBreak/>
        <w:t>Nyttige lenker</w:t>
      </w:r>
    </w:p>
    <w:p w14:paraId="29498671" w14:textId="77777777" w:rsidR="00C760B4" w:rsidRDefault="00C760B4" w:rsidP="00C760B4">
      <w:pPr>
        <w:pStyle w:val="StandardText"/>
      </w:pPr>
    </w:p>
    <w:tbl>
      <w:tblPr>
        <w:tblW w:w="0" w:type="auto"/>
        <w:tblInd w:w="104" w:type="dxa"/>
        <w:tblLayout w:type="fixed"/>
        <w:tblLook w:val="0000" w:firstRow="0" w:lastRow="0" w:firstColumn="0" w:lastColumn="0" w:noHBand="0" w:noVBand="0"/>
      </w:tblPr>
      <w:tblGrid>
        <w:gridCol w:w="1913"/>
        <w:gridCol w:w="6581"/>
      </w:tblGrid>
      <w:tr w:rsidR="00C760B4" w:rsidRPr="00FC7B15" w14:paraId="0BCB6AD9" w14:textId="77777777" w:rsidTr="00C8781A">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04B75D91" w14:textId="77777777" w:rsidR="00C760B4" w:rsidRPr="00FC7B15" w:rsidRDefault="00C760B4" w:rsidP="00C8781A">
            <w:pPr>
              <w:pStyle w:val="StandardText"/>
              <w:rPr>
                <w:b/>
                <w:sz w:val="18"/>
                <w:szCs w:val="18"/>
              </w:rPr>
            </w:pPr>
            <w:r w:rsidRPr="00FC7B15">
              <w:rPr>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8D4637" w14:textId="77777777" w:rsidR="00C760B4" w:rsidRPr="00FC7B15" w:rsidRDefault="00C760B4" w:rsidP="00C8781A">
            <w:pPr>
              <w:pStyle w:val="StandardText"/>
              <w:rPr>
                <w:b/>
                <w:color w:val="1F497D"/>
                <w:sz w:val="18"/>
                <w:szCs w:val="18"/>
                <w:lang w:val="x-none"/>
              </w:rPr>
            </w:pPr>
            <w:r w:rsidRPr="00FC7B15">
              <w:rPr>
                <w:b/>
                <w:sz w:val="18"/>
                <w:szCs w:val="18"/>
              </w:rPr>
              <w:t>Link</w:t>
            </w:r>
          </w:p>
        </w:tc>
      </w:tr>
      <w:tr w:rsidR="00C760B4" w:rsidRPr="00FC7B15" w14:paraId="12781FB5" w14:textId="77777777" w:rsidTr="00C8781A">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5CEC985" w14:textId="77777777" w:rsidR="00C760B4" w:rsidRPr="005F76ED" w:rsidRDefault="00C760B4" w:rsidP="00C8781A">
            <w:pPr>
              <w:pStyle w:val="Brdtekst"/>
              <w:spacing w:after="283"/>
              <w:rPr>
                <w:sz w:val="18"/>
                <w:szCs w:val="18"/>
              </w:rPr>
            </w:pPr>
            <w:r w:rsidRPr="00FC7B15">
              <w:rPr>
                <w:color w:val="1F497D"/>
                <w:sz w:val="18"/>
                <w:szCs w:val="18"/>
                <w:lang w:val="x-none"/>
              </w:rPr>
              <w:t xml:space="preserve">EHF </w:t>
            </w:r>
            <w:r>
              <w:rPr>
                <w:color w:val="1F497D"/>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3915C01E" w14:textId="77777777" w:rsidR="00C760B4" w:rsidRPr="00FC7B15" w:rsidRDefault="00C760B4" w:rsidP="00C8781A">
            <w:pPr>
              <w:pStyle w:val="Brdtekst"/>
              <w:spacing w:after="283"/>
              <w:rPr>
                <w:sz w:val="18"/>
                <w:szCs w:val="18"/>
              </w:rPr>
            </w:pPr>
            <w:hyperlink r:id="rId23" w:history="1">
              <w:r w:rsidRPr="00B07006">
                <w:rPr>
                  <w:rStyle w:val="Hyperkobling"/>
                  <w:sz w:val="18"/>
                  <w:szCs w:val="18"/>
                </w:rPr>
                <w:t>https://anskaffelser.no/verktoy/veiledere/ehf-prosessoversikt</w:t>
              </w:r>
            </w:hyperlink>
            <w:r>
              <w:rPr>
                <w:sz w:val="18"/>
                <w:szCs w:val="18"/>
              </w:rPr>
              <w:t xml:space="preserve"> </w:t>
            </w:r>
          </w:p>
        </w:tc>
      </w:tr>
      <w:tr w:rsidR="00C760B4" w:rsidRPr="00FC7B15" w14:paraId="78598225" w14:textId="77777777" w:rsidTr="00C8781A">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2565304E" w14:textId="77777777" w:rsidR="00C760B4" w:rsidRPr="00285884" w:rsidRDefault="00C760B4" w:rsidP="00C8781A">
            <w:pPr>
              <w:pStyle w:val="Brdtekst"/>
              <w:spacing w:after="283"/>
              <w:jc w:val="left"/>
              <w:rPr>
                <w:sz w:val="18"/>
                <w:szCs w:val="18"/>
              </w:rPr>
            </w:pPr>
            <w:r w:rsidRPr="00FC7B15">
              <w:rPr>
                <w:color w:val="1F497D"/>
                <w:sz w:val="18"/>
                <w:szCs w:val="18"/>
                <w:lang w:val="x-none"/>
              </w:rPr>
              <w:t xml:space="preserve">EHF </w:t>
            </w:r>
            <w:r>
              <w:rPr>
                <w:color w:val="1F497D"/>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35FAFA1A" w14:textId="77777777" w:rsidR="00C760B4" w:rsidRPr="003F28F1" w:rsidRDefault="00C760B4" w:rsidP="00C8781A">
            <w:pPr>
              <w:pStyle w:val="Brdtekst"/>
              <w:spacing w:after="283"/>
              <w:rPr>
                <w:color w:val="1F497D"/>
                <w:sz w:val="18"/>
                <w:szCs w:val="18"/>
              </w:rPr>
            </w:pPr>
            <w:hyperlink r:id="rId24" w:history="1">
              <w:r w:rsidRPr="00B07006">
                <w:rPr>
                  <w:rStyle w:val="Hyperkobling"/>
                  <w:sz w:val="18"/>
                  <w:szCs w:val="18"/>
                </w:rPr>
                <w:t>https://anskaffelser.no/verktoy/veiledere/elektronisk-handelsformat-ehf-veileder-systemleverandorer</w:t>
              </w:r>
            </w:hyperlink>
          </w:p>
        </w:tc>
      </w:tr>
      <w:tr w:rsidR="00C760B4" w:rsidRPr="00FC7B15" w14:paraId="3A61D111" w14:textId="77777777" w:rsidTr="00C8781A">
        <w:trPr>
          <w:trHeight w:val="907"/>
        </w:trPr>
        <w:tc>
          <w:tcPr>
            <w:tcW w:w="1913" w:type="dxa"/>
            <w:tcBorders>
              <w:left w:val="single" w:sz="4" w:space="0" w:color="000000"/>
              <w:bottom w:val="single" w:sz="4" w:space="0" w:color="000000"/>
              <w:right w:val="single" w:sz="4" w:space="0" w:color="000000"/>
            </w:tcBorders>
            <w:shd w:val="clear" w:color="auto" w:fill="FFFFFF"/>
          </w:tcPr>
          <w:p w14:paraId="1CE2C951" w14:textId="77777777" w:rsidR="00C760B4" w:rsidRPr="00530AF0" w:rsidRDefault="00C760B4" w:rsidP="00C8781A">
            <w:pPr>
              <w:pStyle w:val="Brdtekst"/>
              <w:spacing w:after="283"/>
              <w:jc w:val="left"/>
              <w:rPr>
                <w:sz w:val="18"/>
                <w:szCs w:val="18"/>
              </w:rPr>
            </w:pPr>
            <w:r>
              <w:rPr>
                <w:color w:val="1F497D"/>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4351F647" w14:textId="77777777" w:rsidR="00C760B4" w:rsidRPr="0072001A" w:rsidRDefault="00C760B4" w:rsidP="00C8781A">
            <w:pPr>
              <w:pStyle w:val="Brdtekst"/>
              <w:spacing w:after="283"/>
              <w:rPr>
                <w:color w:val="1F497D"/>
                <w:sz w:val="18"/>
                <w:szCs w:val="18"/>
              </w:rPr>
            </w:pPr>
            <w:hyperlink r:id="rId25"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C760B4" w:rsidRPr="00FC7B15" w14:paraId="5108682C" w14:textId="77777777" w:rsidTr="00C8781A">
        <w:trPr>
          <w:trHeight w:val="907"/>
        </w:trPr>
        <w:tc>
          <w:tcPr>
            <w:tcW w:w="1913" w:type="dxa"/>
            <w:tcBorders>
              <w:left w:val="single" w:sz="4" w:space="0" w:color="000000"/>
              <w:bottom w:val="single" w:sz="4" w:space="0" w:color="auto"/>
              <w:right w:val="single" w:sz="4" w:space="0" w:color="000000"/>
            </w:tcBorders>
            <w:shd w:val="clear" w:color="auto" w:fill="FFFFFF"/>
          </w:tcPr>
          <w:p w14:paraId="36E6467D" w14:textId="68D993D0" w:rsidR="00C760B4" w:rsidRPr="00D6727D" w:rsidRDefault="00D6727D" w:rsidP="00C8781A">
            <w:pPr>
              <w:pStyle w:val="Brdtekst"/>
              <w:spacing w:after="283"/>
              <w:jc w:val="left"/>
              <w:rPr>
                <w:color w:val="1F497D"/>
                <w:sz w:val="18"/>
                <w:szCs w:val="18"/>
                <w:lang w:val="x-none"/>
              </w:rPr>
            </w:pPr>
            <w:r>
              <w:rPr>
                <w:color w:val="1F497D"/>
                <w:sz w:val="18"/>
                <w:szCs w:val="18"/>
              </w:rPr>
              <w:t>PEPPOL</w:t>
            </w:r>
            <w:r w:rsidR="00C760B4">
              <w:rPr>
                <w:color w:val="1F497D"/>
                <w:sz w:val="18"/>
                <w:szCs w:val="18"/>
              </w:rPr>
              <w:t xml:space="preserve"> </w:t>
            </w:r>
            <w:r w:rsidR="00C760B4" w:rsidRPr="00FC7B15">
              <w:rPr>
                <w:color w:val="1F497D"/>
                <w:sz w:val="18"/>
                <w:szCs w:val="18"/>
                <w:lang w:val="x-none"/>
              </w:rPr>
              <w:t>infrastruktur</w:t>
            </w:r>
          </w:p>
        </w:tc>
        <w:tc>
          <w:tcPr>
            <w:tcW w:w="6581" w:type="dxa"/>
            <w:tcBorders>
              <w:left w:val="single" w:sz="4" w:space="0" w:color="000000"/>
              <w:bottom w:val="single" w:sz="4" w:space="0" w:color="auto"/>
              <w:right w:val="single" w:sz="4" w:space="0" w:color="000000"/>
            </w:tcBorders>
            <w:shd w:val="clear" w:color="auto" w:fill="FFFFFF"/>
          </w:tcPr>
          <w:p w14:paraId="78402CED" w14:textId="77777777" w:rsidR="00C760B4" w:rsidRPr="0072001A" w:rsidRDefault="00C760B4" w:rsidP="00C8781A">
            <w:pPr>
              <w:pStyle w:val="Brdtekst"/>
              <w:spacing w:after="283"/>
              <w:rPr>
                <w:sz w:val="18"/>
                <w:szCs w:val="18"/>
              </w:rPr>
            </w:pPr>
            <w:hyperlink r:id="rId26" w:history="1">
              <w:r w:rsidRPr="00D7532D">
                <w:rPr>
                  <w:rStyle w:val="Hyperkobling"/>
                  <w:sz w:val="18"/>
                  <w:szCs w:val="18"/>
                </w:rPr>
                <w:t>http://www.peppol.eu/peppol_elements/-transport-infrastructure</w:t>
              </w:r>
            </w:hyperlink>
            <w:r>
              <w:rPr>
                <w:sz w:val="18"/>
                <w:szCs w:val="18"/>
              </w:rPr>
              <w:t xml:space="preserve">  </w:t>
            </w:r>
          </w:p>
        </w:tc>
      </w:tr>
      <w:tr w:rsidR="00C760B4" w:rsidRPr="00FC7B15" w14:paraId="490173F2" w14:textId="77777777" w:rsidTr="00C8781A">
        <w:trPr>
          <w:trHeight w:val="907"/>
        </w:trPr>
        <w:tc>
          <w:tcPr>
            <w:tcW w:w="1913" w:type="dxa"/>
            <w:tcBorders>
              <w:left w:val="single" w:sz="4" w:space="0" w:color="000000"/>
              <w:bottom w:val="single" w:sz="4" w:space="0" w:color="auto"/>
              <w:right w:val="single" w:sz="4" w:space="0" w:color="000000"/>
            </w:tcBorders>
            <w:shd w:val="clear" w:color="auto" w:fill="FFFFFF"/>
          </w:tcPr>
          <w:p w14:paraId="4A91455D" w14:textId="77777777" w:rsidR="00C760B4" w:rsidRDefault="00C760B4" w:rsidP="00C8781A">
            <w:pPr>
              <w:pStyle w:val="Brdtekst"/>
              <w:spacing w:after="283"/>
              <w:jc w:val="left"/>
              <w:rPr>
                <w:color w:val="1F497D"/>
                <w:sz w:val="18"/>
                <w:szCs w:val="18"/>
              </w:rPr>
            </w:pPr>
            <w:r>
              <w:rPr>
                <w:color w:val="1F497D"/>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421ED168" w14:textId="77777777" w:rsidR="00C760B4" w:rsidRPr="00C47FE4" w:rsidRDefault="00C760B4" w:rsidP="00C8781A">
            <w:pPr>
              <w:pStyle w:val="Brdtekst"/>
              <w:spacing w:after="283"/>
              <w:rPr>
                <w:sz w:val="18"/>
                <w:szCs w:val="18"/>
              </w:rPr>
            </w:pPr>
            <w:hyperlink r:id="rId27" w:history="1">
              <w:r w:rsidRPr="00C47FE4">
                <w:rPr>
                  <w:rStyle w:val="Hyperkobling"/>
                  <w:sz w:val="18"/>
                  <w:szCs w:val="18"/>
                </w:rPr>
                <w:t>https://anskaffelser.dev/</w:t>
              </w:r>
            </w:hyperlink>
            <w:r w:rsidRPr="00C47FE4">
              <w:rPr>
                <w:sz w:val="18"/>
                <w:szCs w:val="18"/>
              </w:rPr>
              <w:t xml:space="preserve"> </w:t>
            </w:r>
          </w:p>
          <w:p w14:paraId="33546DB4" w14:textId="77777777" w:rsidR="00C760B4" w:rsidRDefault="00C760B4" w:rsidP="00C8781A">
            <w:pPr>
              <w:pStyle w:val="Brdtekst"/>
              <w:spacing w:after="283"/>
            </w:pPr>
            <w:hyperlink r:id="rId28" w:history="1">
              <w:r w:rsidRPr="00C47FE4">
                <w:rPr>
                  <w:rStyle w:val="Hyperkobling"/>
                  <w:sz w:val="18"/>
                  <w:szCs w:val="18"/>
                </w:rPr>
                <w:t>https://anskaffelser.dev/postaward/g3/spec/</w:t>
              </w:r>
            </w:hyperlink>
          </w:p>
        </w:tc>
      </w:tr>
      <w:tr w:rsidR="00C760B4" w:rsidRPr="00FC7B15" w14:paraId="2C17B5A4" w14:textId="77777777" w:rsidTr="00C8781A">
        <w:trPr>
          <w:trHeight w:val="907"/>
        </w:trPr>
        <w:tc>
          <w:tcPr>
            <w:tcW w:w="1913" w:type="dxa"/>
            <w:tcBorders>
              <w:left w:val="single" w:sz="4" w:space="0" w:color="000000"/>
              <w:bottom w:val="single" w:sz="4" w:space="0" w:color="auto"/>
              <w:right w:val="single" w:sz="4" w:space="0" w:color="000000"/>
            </w:tcBorders>
            <w:shd w:val="clear" w:color="auto" w:fill="FFFFFF"/>
          </w:tcPr>
          <w:p w14:paraId="57C9F7C9" w14:textId="77777777" w:rsidR="00C760B4" w:rsidRDefault="00C760B4" w:rsidP="00C8781A">
            <w:pPr>
              <w:pStyle w:val="Brdtekst"/>
              <w:spacing w:after="283"/>
              <w:jc w:val="left"/>
              <w:rPr>
                <w:color w:val="1F497D"/>
                <w:sz w:val="18"/>
                <w:szCs w:val="18"/>
              </w:rPr>
            </w:pPr>
            <w:r>
              <w:rPr>
                <w:color w:val="1F497D"/>
                <w:sz w:val="18"/>
                <w:szCs w:val="18"/>
              </w:rPr>
              <w:t>PEPPOL BIS formater</w:t>
            </w:r>
          </w:p>
        </w:tc>
        <w:tc>
          <w:tcPr>
            <w:tcW w:w="6581" w:type="dxa"/>
            <w:tcBorders>
              <w:left w:val="single" w:sz="4" w:space="0" w:color="000000"/>
              <w:bottom w:val="single" w:sz="4" w:space="0" w:color="auto"/>
              <w:right w:val="single" w:sz="4" w:space="0" w:color="000000"/>
            </w:tcBorders>
            <w:shd w:val="clear" w:color="auto" w:fill="FFFFFF"/>
          </w:tcPr>
          <w:p w14:paraId="7A33B0EF" w14:textId="77777777" w:rsidR="00C760B4" w:rsidRPr="00E11C3E" w:rsidRDefault="00C760B4" w:rsidP="00C8781A">
            <w:pPr>
              <w:pStyle w:val="Brdtekst"/>
              <w:spacing w:after="283"/>
              <w:rPr>
                <w:sz w:val="18"/>
                <w:szCs w:val="18"/>
              </w:rPr>
            </w:pPr>
            <w:hyperlink r:id="rId29" w:history="1">
              <w:r w:rsidRPr="00C149DF">
                <w:rPr>
                  <w:rStyle w:val="Hyperkobling"/>
                  <w:sz w:val="18"/>
                  <w:szCs w:val="18"/>
                </w:rPr>
                <w:t>https://peppol.eu/downloads/post-award/</w:t>
              </w:r>
            </w:hyperlink>
            <w:r>
              <w:rPr>
                <w:sz w:val="18"/>
                <w:szCs w:val="18"/>
              </w:rPr>
              <w:t xml:space="preserve"> </w:t>
            </w:r>
          </w:p>
        </w:tc>
      </w:tr>
      <w:tr w:rsidR="00C760B4" w:rsidRPr="00FC7B15" w14:paraId="272D43CF" w14:textId="77777777" w:rsidTr="00C8781A">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4A00EF3" w14:textId="77777777" w:rsidR="00C760B4" w:rsidRPr="00BA2EFD" w:rsidRDefault="00C760B4" w:rsidP="00C8781A">
            <w:pPr>
              <w:pStyle w:val="Brdtekst"/>
              <w:spacing w:after="283"/>
              <w:rPr>
                <w:color w:val="1F497D"/>
                <w:sz w:val="18"/>
                <w:szCs w:val="18"/>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B6A46DD" w14:textId="77777777" w:rsidR="00C760B4" w:rsidRPr="00C704A7" w:rsidRDefault="00C760B4" w:rsidP="00C8781A">
            <w:pPr>
              <w:pStyle w:val="Brdtekst"/>
              <w:spacing w:after="283"/>
              <w:rPr>
                <w:sz w:val="18"/>
                <w:szCs w:val="18"/>
              </w:rPr>
            </w:pPr>
            <w:hyperlink r:id="rId30" w:history="1">
              <w:r w:rsidRPr="00C704A7">
                <w:rPr>
                  <w:rStyle w:val="Hyperkobling"/>
                  <w:sz w:val="18"/>
                  <w:szCs w:val="18"/>
                </w:rPr>
                <w:t>https://anskaffelser.dev/service/validator/</w:t>
              </w:r>
            </w:hyperlink>
            <w:r w:rsidRPr="00C704A7">
              <w:rPr>
                <w:sz w:val="18"/>
                <w:szCs w:val="18"/>
              </w:rPr>
              <w:t xml:space="preserve"> </w:t>
            </w:r>
          </w:p>
        </w:tc>
      </w:tr>
      <w:tr w:rsidR="00C760B4" w:rsidRPr="00FC7B15" w14:paraId="58BA3FD2" w14:textId="77777777" w:rsidTr="00C8781A">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0E8F2688" w14:textId="77777777" w:rsidR="00C760B4" w:rsidRDefault="00C760B4" w:rsidP="00C8781A">
            <w:pPr>
              <w:pStyle w:val="Brdtekst"/>
              <w:spacing w:after="283"/>
              <w:rPr>
                <w:color w:val="1F497D"/>
                <w:sz w:val="18"/>
                <w:szCs w:val="18"/>
              </w:rPr>
            </w:pPr>
            <w:r>
              <w:rPr>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4C5EA14" w14:textId="77777777" w:rsidR="00C760B4" w:rsidRPr="004940F3" w:rsidRDefault="00C760B4" w:rsidP="00C8781A">
            <w:pPr>
              <w:pStyle w:val="Brdtekst"/>
              <w:spacing w:after="283"/>
              <w:rPr>
                <w:sz w:val="18"/>
                <w:szCs w:val="18"/>
              </w:rPr>
            </w:pPr>
            <w:hyperlink r:id="rId31" w:anchor="argument=undefined&amp;query=&amp;page=1" w:history="1">
              <w:r w:rsidRPr="004940F3">
                <w:rPr>
                  <w:rStyle w:val="Hyperkobling"/>
                  <w:sz w:val="18"/>
                  <w:szCs w:val="18"/>
                </w:rPr>
                <w:t>https://www.anskaffelser.no/verktoy/veiledere/mottakere-i-elma#argument=undefined&amp;query=&amp;page=1</w:t>
              </w:r>
            </w:hyperlink>
          </w:p>
          <w:p w14:paraId="57B1BD5B" w14:textId="77777777" w:rsidR="00C760B4" w:rsidRPr="004940F3" w:rsidRDefault="00C760B4" w:rsidP="00C8781A">
            <w:pPr>
              <w:pStyle w:val="Brdtekst"/>
              <w:spacing w:after="283"/>
              <w:rPr>
                <w:sz w:val="18"/>
                <w:szCs w:val="18"/>
              </w:rPr>
            </w:pPr>
            <w:hyperlink r:id="rId32" w:history="1">
              <w:r w:rsidRPr="004940F3">
                <w:rPr>
                  <w:rStyle w:val="Hyperkobling"/>
                  <w:sz w:val="18"/>
                  <w:szCs w:val="18"/>
                </w:rPr>
                <w:t>https://hotell.difi.no/?dataset=difi/elma/participants</w:t>
              </w:r>
            </w:hyperlink>
            <w:r w:rsidRPr="004940F3">
              <w:rPr>
                <w:sz w:val="18"/>
                <w:szCs w:val="18"/>
              </w:rPr>
              <w:t xml:space="preserve"> </w:t>
            </w:r>
          </w:p>
        </w:tc>
      </w:tr>
    </w:tbl>
    <w:p w14:paraId="59FBD276" w14:textId="77777777" w:rsidR="009307BE" w:rsidRDefault="009307BE">
      <w:pPr>
        <w:pStyle w:val="StandardText"/>
        <w:rPr>
          <w:sz w:val="12"/>
          <w:szCs w:val="12"/>
        </w:rPr>
      </w:pPr>
    </w:p>
    <w:sectPr w:rsidR="009307BE">
      <w:headerReference w:type="default" r:id="rId33"/>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FFBB2" w14:textId="77777777" w:rsidR="00911255" w:rsidRDefault="00911255">
      <w:pPr>
        <w:spacing w:before="0"/>
      </w:pPr>
      <w:r>
        <w:separator/>
      </w:r>
    </w:p>
  </w:endnote>
  <w:endnote w:type="continuationSeparator" w:id="0">
    <w:p w14:paraId="616B5FA9" w14:textId="77777777" w:rsidR="00911255" w:rsidRDefault="0091125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A306C" w14:textId="77777777" w:rsidR="00911255" w:rsidRDefault="00911255">
      <w:pPr>
        <w:spacing w:before="0"/>
      </w:pPr>
      <w:r>
        <w:separator/>
      </w:r>
    </w:p>
  </w:footnote>
  <w:footnote w:type="continuationSeparator" w:id="0">
    <w:p w14:paraId="1025CD67" w14:textId="77777777" w:rsidR="00911255" w:rsidRDefault="0091125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4F2237" w14:paraId="466BCE19" w14:textId="77777777">
      <w:trPr>
        <w:tblHeader/>
      </w:trPr>
      <w:tc>
        <w:tcPr>
          <w:tcW w:w="2882" w:type="dxa"/>
        </w:tcPr>
        <w:p w14:paraId="3CC43C89" w14:textId="77777777" w:rsidR="004F2237" w:rsidRDefault="004F2237">
          <w:pPr>
            <w:pStyle w:val="TableHeading"/>
            <w:rPr>
              <w:b/>
              <w:bCs/>
              <w:sz w:val="28"/>
              <w:szCs w:val="28"/>
            </w:rPr>
          </w:pPr>
          <w:r w:rsidRPr="00C50480">
            <w:rPr>
              <w:b/>
              <w:bCs/>
              <w:sz w:val="28"/>
              <w:szCs w:val="28"/>
            </w:rPr>
            <w:t>Bærum kommune</w:t>
          </w:r>
        </w:p>
        <w:p w14:paraId="3F57E96B" w14:textId="686F5299" w:rsidR="004F2237" w:rsidRPr="009E40E5" w:rsidRDefault="004F2237">
          <w:pPr>
            <w:pStyle w:val="TableHeading"/>
            <w:rPr>
              <w:sz w:val="18"/>
              <w:szCs w:val="18"/>
            </w:rPr>
          </w:pPr>
          <w:r w:rsidRPr="009E40E5">
            <w:rPr>
              <w:sz w:val="18"/>
              <w:szCs w:val="18"/>
            </w:rPr>
            <w:t>D</w:t>
          </w:r>
          <w:r w:rsidR="00B31921">
            <w:rPr>
              <w:sz w:val="18"/>
              <w:szCs w:val="18"/>
            </w:rPr>
            <w:t>FØ</w:t>
          </w:r>
          <w:r w:rsidRPr="009E40E5">
            <w:rPr>
              <w:sz w:val="18"/>
              <w:szCs w:val="18"/>
            </w:rPr>
            <w:t xml:space="preserve"> versjon 3.</w:t>
          </w:r>
          <w:r w:rsidR="003536BF">
            <w:rPr>
              <w:sz w:val="18"/>
              <w:szCs w:val="18"/>
            </w:rPr>
            <w:t>3</w:t>
          </w:r>
          <w:r w:rsidRPr="009E40E5">
            <w:rPr>
              <w:sz w:val="18"/>
              <w:szCs w:val="18"/>
            </w:rPr>
            <w:t xml:space="preserve"> tilpasset Bærum kommune.</w:t>
          </w:r>
        </w:p>
      </w:tc>
      <w:tc>
        <w:tcPr>
          <w:tcW w:w="2882" w:type="dxa"/>
        </w:tcPr>
        <w:p w14:paraId="2AA28637" w14:textId="77777777" w:rsidR="004F2237" w:rsidRPr="009F2B39" w:rsidRDefault="004F2237">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tcPr>
        <w:p w14:paraId="3803A560" w14:textId="542C4AE8" w:rsidR="004F2237" w:rsidRDefault="004F2237">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Pr>
              <w:noProof/>
              <w:sz w:val="18"/>
            </w:rPr>
            <w:t>6</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Pr>
              <w:noProof/>
              <w:sz w:val="18"/>
            </w:rPr>
            <w:t>10</w:t>
          </w:r>
          <w:r>
            <w:rPr>
              <w:sz w:val="18"/>
            </w:rPr>
            <w:fldChar w:fldCharType="end"/>
          </w:r>
        </w:p>
        <w:p w14:paraId="7EEC32F5" w14:textId="65701838" w:rsidR="004F2237" w:rsidRDefault="004F2237" w:rsidP="000F48CE">
          <w:pPr>
            <w:pStyle w:val="Brdtekst"/>
            <w:spacing w:before="0"/>
            <w:ind w:left="33"/>
            <w:jc w:val="right"/>
          </w:pPr>
          <w:r>
            <w:rPr>
              <w:sz w:val="18"/>
            </w:rPr>
            <w:t>Versjon 3.</w:t>
          </w:r>
          <w:r w:rsidR="003536BF">
            <w:rPr>
              <w:sz w:val="18"/>
            </w:rPr>
            <w:t>3</w:t>
          </w:r>
          <w:r>
            <w:rPr>
              <w:sz w:val="18"/>
            </w:rPr>
            <w:br/>
            <w:t xml:space="preserve">Dato: </w:t>
          </w:r>
          <w:r w:rsidR="0079123B">
            <w:rPr>
              <w:sz w:val="18"/>
            </w:rPr>
            <w:t>29.08</w:t>
          </w:r>
          <w:r w:rsidR="00D02212">
            <w:rPr>
              <w:sz w:val="18"/>
            </w:rPr>
            <w:t>.2023</w:t>
          </w:r>
        </w:p>
      </w:tc>
    </w:tr>
  </w:tbl>
  <w:p w14:paraId="30CE80E8" w14:textId="77777777" w:rsidR="004F2237" w:rsidRDefault="004F2237">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num w:numId="1" w16cid:durableId="63111821">
    <w:abstractNumId w:val="0"/>
  </w:num>
  <w:num w:numId="2" w16cid:durableId="1086028667">
    <w:abstractNumId w:val="1"/>
  </w:num>
  <w:num w:numId="3" w16cid:durableId="1765833114">
    <w:abstractNumId w:val="2"/>
  </w:num>
  <w:num w:numId="4" w16cid:durableId="529299857">
    <w:abstractNumId w:val="3"/>
  </w:num>
  <w:num w:numId="5" w16cid:durableId="1953782157">
    <w:abstractNumId w:val="4"/>
  </w:num>
  <w:num w:numId="6" w16cid:durableId="579632064">
    <w:abstractNumId w:val="5"/>
  </w:num>
  <w:num w:numId="7" w16cid:durableId="905534673">
    <w:abstractNumId w:val="6"/>
  </w:num>
  <w:num w:numId="8" w16cid:durableId="137263066">
    <w:abstractNumId w:val="7"/>
  </w:num>
  <w:num w:numId="9" w16cid:durableId="1352494733">
    <w:abstractNumId w:val="0"/>
  </w:num>
  <w:num w:numId="10" w16cid:durableId="1955673145">
    <w:abstractNumId w:val="0"/>
  </w:num>
  <w:num w:numId="11" w16cid:durableId="1780175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BE"/>
    <w:rsid w:val="000119F1"/>
    <w:rsid w:val="00016E4F"/>
    <w:rsid w:val="00020CFD"/>
    <w:rsid w:val="0002292E"/>
    <w:rsid w:val="00036661"/>
    <w:rsid w:val="00040195"/>
    <w:rsid w:val="00040E37"/>
    <w:rsid w:val="0004121E"/>
    <w:rsid w:val="000421CC"/>
    <w:rsid w:val="00044887"/>
    <w:rsid w:val="0004733B"/>
    <w:rsid w:val="00050D12"/>
    <w:rsid w:val="000510D8"/>
    <w:rsid w:val="0006141F"/>
    <w:rsid w:val="0007093C"/>
    <w:rsid w:val="000735BC"/>
    <w:rsid w:val="00075CFD"/>
    <w:rsid w:val="00076BEF"/>
    <w:rsid w:val="000770EB"/>
    <w:rsid w:val="00081336"/>
    <w:rsid w:val="000919B9"/>
    <w:rsid w:val="00093275"/>
    <w:rsid w:val="00095048"/>
    <w:rsid w:val="00095224"/>
    <w:rsid w:val="00096F22"/>
    <w:rsid w:val="000A6F78"/>
    <w:rsid w:val="000C0D68"/>
    <w:rsid w:val="000D05D3"/>
    <w:rsid w:val="000D2995"/>
    <w:rsid w:val="000D695F"/>
    <w:rsid w:val="000E1692"/>
    <w:rsid w:val="000E7074"/>
    <w:rsid w:val="000F1C04"/>
    <w:rsid w:val="000F48CE"/>
    <w:rsid w:val="000F5B23"/>
    <w:rsid w:val="000F765F"/>
    <w:rsid w:val="00114F25"/>
    <w:rsid w:val="00122252"/>
    <w:rsid w:val="001369D2"/>
    <w:rsid w:val="0013748B"/>
    <w:rsid w:val="00141121"/>
    <w:rsid w:val="0014330E"/>
    <w:rsid w:val="00143A1A"/>
    <w:rsid w:val="00144745"/>
    <w:rsid w:val="00152E5B"/>
    <w:rsid w:val="001616E8"/>
    <w:rsid w:val="0018056C"/>
    <w:rsid w:val="00180747"/>
    <w:rsid w:val="00187A72"/>
    <w:rsid w:val="00190559"/>
    <w:rsid w:val="001C323E"/>
    <w:rsid w:val="001C5E6E"/>
    <w:rsid w:val="001D0860"/>
    <w:rsid w:val="001D418A"/>
    <w:rsid w:val="001D420D"/>
    <w:rsid w:val="001E5F50"/>
    <w:rsid w:val="001E7BB7"/>
    <w:rsid w:val="001F3721"/>
    <w:rsid w:val="001F6CA1"/>
    <w:rsid w:val="00204318"/>
    <w:rsid w:val="00204408"/>
    <w:rsid w:val="002128E9"/>
    <w:rsid w:val="00216849"/>
    <w:rsid w:val="00217C89"/>
    <w:rsid w:val="002222D1"/>
    <w:rsid w:val="002406FE"/>
    <w:rsid w:val="00241764"/>
    <w:rsid w:val="002428BE"/>
    <w:rsid w:val="00243445"/>
    <w:rsid w:val="00254ABA"/>
    <w:rsid w:val="00270FC2"/>
    <w:rsid w:val="00272023"/>
    <w:rsid w:val="00280C52"/>
    <w:rsid w:val="00283397"/>
    <w:rsid w:val="00292608"/>
    <w:rsid w:val="00294A0A"/>
    <w:rsid w:val="00296740"/>
    <w:rsid w:val="002A14BD"/>
    <w:rsid w:val="002A75BD"/>
    <w:rsid w:val="002B053C"/>
    <w:rsid w:val="002B7397"/>
    <w:rsid w:val="002C1026"/>
    <w:rsid w:val="002C3D41"/>
    <w:rsid w:val="002C4A75"/>
    <w:rsid w:val="002D7F92"/>
    <w:rsid w:val="002E3EC5"/>
    <w:rsid w:val="002E5587"/>
    <w:rsid w:val="002F2B0E"/>
    <w:rsid w:val="002F699E"/>
    <w:rsid w:val="00300519"/>
    <w:rsid w:val="0035145E"/>
    <w:rsid w:val="003536BF"/>
    <w:rsid w:val="00356F7A"/>
    <w:rsid w:val="0036692D"/>
    <w:rsid w:val="003815AD"/>
    <w:rsid w:val="00383289"/>
    <w:rsid w:val="00386EDD"/>
    <w:rsid w:val="00390BB8"/>
    <w:rsid w:val="003A2D19"/>
    <w:rsid w:val="003B3C57"/>
    <w:rsid w:val="003B3E16"/>
    <w:rsid w:val="003C2C77"/>
    <w:rsid w:val="003C5066"/>
    <w:rsid w:val="003C6EAC"/>
    <w:rsid w:val="003C7B71"/>
    <w:rsid w:val="003D1C7F"/>
    <w:rsid w:val="003E0583"/>
    <w:rsid w:val="003F1C0B"/>
    <w:rsid w:val="003F28F1"/>
    <w:rsid w:val="003F7164"/>
    <w:rsid w:val="003F7A45"/>
    <w:rsid w:val="004008C0"/>
    <w:rsid w:val="00407B60"/>
    <w:rsid w:val="0041410B"/>
    <w:rsid w:val="0041728F"/>
    <w:rsid w:val="004203DE"/>
    <w:rsid w:val="00420CF0"/>
    <w:rsid w:val="00425405"/>
    <w:rsid w:val="00431965"/>
    <w:rsid w:val="00441B36"/>
    <w:rsid w:val="00443DF9"/>
    <w:rsid w:val="00447201"/>
    <w:rsid w:val="00450047"/>
    <w:rsid w:val="0045032D"/>
    <w:rsid w:val="00463907"/>
    <w:rsid w:val="00467FC6"/>
    <w:rsid w:val="004717E5"/>
    <w:rsid w:val="0047230E"/>
    <w:rsid w:val="004746B1"/>
    <w:rsid w:val="00474857"/>
    <w:rsid w:val="00480081"/>
    <w:rsid w:val="00482A10"/>
    <w:rsid w:val="00483252"/>
    <w:rsid w:val="00484663"/>
    <w:rsid w:val="00484B05"/>
    <w:rsid w:val="00486BC3"/>
    <w:rsid w:val="0049061F"/>
    <w:rsid w:val="00496762"/>
    <w:rsid w:val="004A23FA"/>
    <w:rsid w:val="004A3AB9"/>
    <w:rsid w:val="004B62F0"/>
    <w:rsid w:val="004C40A4"/>
    <w:rsid w:val="004D2051"/>
    <w:rsid w:val="004D3C74"/>
    <w:rsid w:val="004D7B84"/>
    <w:rsid w:val="004E47F2"/>
    <w:rsid w:val="004F2237"/>
    <w:rsid w:val="004F537F"/>
    <w:rsid w:val="00504171"/>
    <w:rsid w:val="00517565"/>
    <w:rsid w:val="00522C81"/>
    <w:rsid w:val="00523E46"/>
    <w:rsid w:val="0053153D"/>
    <w:rsid w:val="00532E35"/>
    <w:rsid w:val="0053404A"/>
    <w:rsid w:val="00534DFC"/>
    <w:rsid w:val="00536496"/>
    <w:rsid w:val="00544086"/>
    <w:rsid w:val="005440B2"/>
    <w:rsid w:val="00544860"/>
    <w:rsid w:val="00557F8A"/>
    <w:rsid w:val="005601FC"/>
    <w:rsid w:val="00561C06"/>
    <w:rsid w:val="00562BEA"/>
    <w:rsid w:val="005761E3"/>
    <w:rsid w:val="00585004"/>
    <w:rsid w:val="0058573A"/>
    <w:rsid w:val="00592ECE"/>
    <w:rsid w:val="00593614"/>
    <w:rsid w:val="00594384"/>
    <w:rsid w:val="00594C13"/>
    <w:rsid w:val="00594C61"/>
    <w:rsid w:val="005A252D"/>
    <w:rsid w:val="005A4E49"/>
    <w:rsid w:val="005A654F"/>
    <w:rsid w:val="005C3F7D"/>
    <w:rsid w:val="005C4B1F"/>
    <w:rsid w:val="005D0D5C"/>
    <w:rsid w:val="005D736D"/>
    <w:rsid w:val="005E3927"/>
    <w:rsid w:val="005E57AC"/>
    <w:rsid w:val="005F24C8"/>
    <w:rsid w:val="005F2F5A"/>
    <w:rsid w:val="00603ABD"/>
    <w:rsid w:val="0060446A"/>
    <w:rsid w:val="00620F8D"/>
    <w:rsid w:val="00621C41"/>
    <w:rsid w:val="0062642A"/>
    <w:rsid w:val="0063366C"/>
    <w:rsid w:val="00640168"/>
    <w:rsid w:val="00644363"/>
    <w:rsid w:val="00656E9D"/>
    <w:rsid w:val="0066051E"/>
    <w:rsid w:val="006703AD"/>
    <w:rsid w:val="00680D2C"/>
    <w:rsid w:val="006875EC"/>
    <w:rsid w:val="006A1E7D"/>
    <w:rsid w:val="006A63C8"/>
    <w:rsid w:val="006B2194"/>
    <w:rsid w:val="006B4013"/>
    <w:rsid w:val="006D0BDF"/>
    <w:rsid w:val="006D108F"/>
    <w:rsid w:val="006D6766"/>
    <w:rsid w:val="006D6D7B"/>
    <w:rsid w:val="006E05AD"/>
    <w:rsid w:val="006E1F72"/>
    <w:rsid w:val="006E46E6"/>
    <w:rsid w:val="006E7A6B"/>
    <w:rsid w:val="006F0EA1"/>
    <w:rsid w:val="006F6646"/>
    <w:rsid w:val="006F7CC6"/>
    <w:rsid w:val="00701F5A"/>
    <w:rsid w:val="00702A76"/>
    <w:rsid w:val="00705609"/>
    <w:rsid w:val="00706BBB"/>
    <w:rsid w:val="00706C54"/>
    <w:rsid w:val="007104C1"/>
    <w:rsid w:val="007115A7"/>
    <w:rsid w:val="0072001A"/>
    <w:rsid w:val="0072099C"/>
    <w:rsid w:val="007248D1"/>
    <w:rsid w:val="00726A8E"/>
    <w:rsid w:val="0073055C"/>
    <w:rsid w:val="00731D61"/>
    <w:rsid w:val="00736B85"/>
    <w:rsid w:val="00737C60"/>
    <w:rsid w:val="00740E82"/>
    <w:rsid w:val="00744D3F"/>
    <w:rsid w:val="007532CF"/>
    <w:rsid w:val="00753F37"/>
    <w:rsid w:val="00760197"/>
    <w:rsid w:val="007604C2"/>
    <w:rsid w:val="00766D2C"/>
    <w:rsid w:val="00772843"/>
    <w:rsid w:val="00773A56"/>
    <w:rsid w:val="007750E4"/>
    <w:rsid w:val="00776719"/>
    <w:rsid w:val="0077786F"/>
    <w:rsid w:val="0079015D"/>
    <w:rsid w:val="00790232"/>
    <w:rsid w:val="0079123B"/>
    <w:rsid w:val="00795A9B"/>
    <w:rsid w:val="00796526"/>
    <w:rsid w:val="00797960"/>
    <w:rsid w:val="007A09C9"/>
    <w:rsid w:val="007A2064"/>
    <w:rsid w:val="007B2AAE"/>
    <w:rsid w:val="007C2338"/>
    <w:rsid w:val="007C2A43"/>
    <w:rsid w:val="007C3BBF"/>
    <w:rsid w:val="007D6145"/>
    <w:rsid w:val="007E5A4F"/>
    <w:rsid w:val="007F0014"/>
    <w:rsid w:val="007F21B6"/>
    <w:rsid w:val="007F3275"/>
    <w:rsid w:val="007F79F9"/>
    <w:rsid w:val="00800339"/>
    <w:rsid w:val="00804990"/>
    <w:rsid w:val="00810B11"/>
    <w:rsid w:val="00811380"/>
    <w:rsid w:val="0081516E"/>
    <w:rsid w:val="00820F43"/>
    <w:rsid w:val="0082581E"/>
    <w:rsid w:val="00836FB7"/>
    <w:rsid w:val="008473F5"/>
    <w:rsid w:val="00853036"/>
    <w:rsid w:val="00856D53"/>
    <w:rsid w:val="00860504"/>
    <w:rsid w:val="00863224"/>
    <w:rsid w:val="008678F0"/>
    <w:rsid w:val="00881956"/>
    <w:rsid w:val="00885160"/>
    <w:rsid w:val="008A0E2E"/>
    <w:rsid w:val="008A10DE"/>
    <w:rsid w:val="008A2022"/>
    <w:rsid w:val="008A5707"/>
    <w:rsid w:val="008B0288"/>
    <w:rsid w:val="008B1280"/>
    <w:rsid w:val="008B7F82"/>
    <w:rsid w:val="008C0526"/>
    <w:rsid w:val="008C17DA"/>
    <w:rsid w:val="008D061C"/>
    <w:rsid w:val="008D1B3E"/>
    <w:rsid w:val="008D4CAF"/>
    <w:rsid w:val="008D5F12"/>
    <w:rsid w:val="008E143C"/>
    <w:rsid w:val="008F73A8"/>
    <w:rsid w:val="0090131C"/>
    <w:rsid w:val="00901DE8"/>
    <w:rsid w:val="009041F3"/>
    <w:rsid w:val="00911255"/>
    <w:rsid w:val="00914687"/>
    <w:rsid w:val="009307BE"/>
    <w:rsid w:val="00931915"/>
    <w:rsid w:val="009347F0"/>
    <w:rsid w:val="009348C2"/>
    <w:rsid w:val="009357C0"/>
    <w:rsid w:val="00943451"/>
    <w:rsid w:val="009468A4"/>
    <w:rsid w:val="00960C77"/>
    <w:rsid w:val="00971D77"/>
    <w:rsid w:val="0097498E"/>
    <w:rsid w:val="0097595D"/>
    <w:rsid w:val="0098082A"/>
    <w:rsid w:val="009836B1"/>
    <w:rsid w:val="009857BF"/>
    <w:rsid w:val="0099042A"/>
    <w:rsid w:val="00991C79"/>
    <w:rsid w:val="009A0B38"/>
    <w:rsid w:val="009A0D4F"/>
    <w:rsid w:val="009A2F8A"/>
    <w:rsid w:val="009A3D3D"/>
    <w:rsid w:val="009A508C"/>
    <w:rsid w:val="009A7C83"/>
    <w:rsid w:val="009B2F0E"/>
    <w:rsid w:val="009B4AF1"/>
    <w:rsid w:val="009D0266"/>
    <w:rsid w:val="009D12FF"/>
    <w:rsid w:val="009E40E5"/>
    <w:rsid w:val="009E4F49"/>
    <w:rsid w:val="009E52C5"/>
    <w:rsid w:val="009E665F"/>
    <w:rsid w:val="009F2B39"/>
    <w:rsid w:val="009F2B61"/>
    <w:rsid w:val="009F3D47"/>
    <w:rsid w:val="009F4058"/>
    <w:rsid w:val="00A00B7F"/>
    <w:rsid w:val="00A07618"/>
    <w:rsid w:val="00A10777"/>
    <w:rsid w:val="00A3497C"/>
    <w:rsid w:val="00A35027"/>
    <w:rsid w:val="00A44E9F"/>
    <w:rsid w:val="00A461A8"/>
    <w:rsid w:val="00A4786C"/>
    <w:rsid w:val="00A51ABE"/>
    <w:rsid w:val="00A5506F"/>
    <w:rsid w:val="00A55176"/>
    <w:rsid w:val="00A63767"/>
    <w:rsid w:val="00A665E6"/>
    <w:rsid w:val="00A76B70"/>
    <w:rsid w:val="00A824AA"/>
    <w:rsid w:val="00A8770A"/>
    <w:rsid w:val="00A97CE0"/>
    <w:rsid w:val="00AA2A32"/>
    <w:rsid w:val="00AA561F"/>
    <w:rsid w:val="00AC0F5D"/>
    <w:rsid w:val="00AC32BC"/>
    <w:rsid w:val="00AC3530"/>
    <w:rsid w:val="00AD2DDA"/>
    <w:rsid w:val="00AD2DF3"/>
    <w:rsid w:val="00AD3707"/>
    <w:rsid w:val="00AD59E2"/>
    <w:rsid w:val="00AE6EFE"/>
    <w:rsid w:val="00AE7C06"/>
    <w:rsid w:val="00AF326B"/>
    <w:rsid w:val="00B0667F"/>
    <w:rsid w:val="00B14EEB"/>
    <w:rsid w:val="00B17DED"/>
    <w:rsid w:val="00B21F7A"/>
    <w:rsid w:val="00B31921"/>
    <w:rsid w:val="00B344A4"/>
    <w:rsid w:val="00B37A1F"/>
    <w:rsid w:val="00B4423E"/>
    <w:rsid w:val="00B44D31"/>
    <w:rsid w:val="00B46BA0"/>
    <w:rsid w:val="00B52563"/>
    <w:rsid w:val="00B54C58"/>
    <w:rsid w:val="00B55510"/>
    <w:rsid w:val="00B55CA6"/>
    <w:rsid w:val="00B579CB"/>
    <w:rsid w:val="00B66BFA"/>
    <w:rsid w:val="00B7289E"/>
    <w:rsid w:val="00B74202"/>
    <w:rsid w:val="00B80776"/>
    <w:rsid w:val="00B836DD"/>
    <w:rsid w:val="00B8733D"/>
    <w:rsid w:val="00B9058A"/>
    <w:rsid w:val="00B920D4"/>
    <w:rsid w:val="00B93680"/>
    <w:rsid w:val="00B95392"/>
    <w:rsid w:val="00BA2EBB"/>
    <w:rsid w:val="00BA2EFD"/>
    <w:rsid w:val="00BA5AAC"/>
    <w:rsid w:val="00BB2603"/>
    <w:rsid w:val="00BC05F4"/>
    <w:rsid w:val="00BC13A0"/>
    <w:rsid w:val="00BC6961"/>
    <w:rsid w:val="00BD0895"/>
    <w:rsid w:val="00BE5758"/>
    <w:rsid w:val="00BF0E58"/>
    <w:rsid w:val="00C0564B"/>
    <w:rsid w:val="00C26CDF"/>
    <w:rsid w:val="00C33270"/>
    <w:rsid w:val="00C414A7"/>
    <w:rsid w:val="00C42106"/>
    <w:rsid w:val="00C45D1E"/>
    <w:rsid w:val="00C47516"/>
    <w:rsid w:val="00C50480"/>
    <w:rsid w:val="00C64DFE"/>
    <w:rsid w:val="00C65D33"/>
    <w:rsid w:val="00C660C7"/>
    <w:rsid w:val="00C760B4"/>
    <w:rsid w:val="00C801DE"/>
    <w:rsid w:val="00C853D8"/>
    <w:rsid w:val="00C87DB8"/>
    <w:rsid w:val="00C90FE4"/>
    <w:rsid w:val="00C937D2"/>
    <w:rsid w:val="00C96535"/>
    <w:rsid w:val="00CA1075"/>
    <w:rsid w:val="00CA702C"/>
    <w:rsid w:val="00CC56D1"/>
    <w:rsid w:val="00CC7521"/>
    <w:rsid w:val="00CE3238"/>
    <w:rsid w:val="00CE4B4C"/>
    <w:rsid w:val="00CE4D6A"/>
    <w:rsid w:val="00CF304E"/>
    <w:rsid w:val="00CF7138"/>
    <w:rsid w:val="00D02212"/>
    <w:rsid w:val="00D05462"/>
    <w:rsid w:val="00D11B4C"/>
    <w:rsid w:val="00D12871"/>
    <w:rsid w:val="00D12D7C"/>
    <w:rsid w:val="00D14798"/>
    <w:rsid w:val="00D15F02"/>
    <w:rsid w:val="00D36730"/>
    <w:rsid w:val="00D37714"/>
    <w:rsid w:val="00D42096"/>
    <w:rsid w:val="00D436C8"/>
    <w:rsid w:val="00D5290E"/>
    <w:rsid w:val="00D54B41"/>
    <w:rsid w:val="00D60212"/>
    <w:rsid w:val="00D60EC4"/>
    <w:rsid w:val="00D6285C"/>
    <w:rsid w:val="00D6727D"/>
    <w:rsid w:val="00D76DF1"/>
    <w:rsid w:val="00D80236"/>
    <w:rsid w:val="00D82701"/>
    <w:rsid w:val="00D86542"/>
    <w:rsid w:val="00D871A2"/>
    <w:rsid w:val="00D97E20"/>
    <w:rsid w:val="00DA1250"/>
    <w:rsid w:val="00DA5634"/>
    <w:rsid w:val="00DD24CB"/>
    <w:rsid w:val="00DD26C1"/>
    <w:rsid w:val="00DE0FE4"/>
    <w:rsid w:val="00DE1834"/>
    <w:rsid w:val="00DE5AB4"/>
    <w:rsid w:val="00DE7F9D"/>
    <w:rsid w:val="00DF474A"/>
    <w:rsid w:val="00DF73CE"/>
    <w:rsid w:val="00E11C3E"/>
    <w:rsid w:val="00E250A7"/>
    <w:rsid w:val="00E40F74"/>
    <w:rsid w:val="00E42EEE"/>
    <w:rsid w:val="00E518DF"/>
    <w:rsid w:val="00E52A67"/>
    <w:rsid w:val="00E533CD"/>
    <w:rsid w:val="00E62EA9"/>
    <w:rsid w:val="00E7139D"/>
    <w:rsid w:val="00E7203D"/>
    <w:rsid w:val="00E82543"/>
    <w:rsid w:val="00E83FBB"/>
    <w:rsid w:val="00E84773"/>
    <w:rsid w:val="00E856E5"/>
    <w:rsid w:val="00E91528"/>
    <w:rsid w:val="00E935C3"/>
    <w:rsid w:val="00E96072"/>
    <w:rsid w:val="00EA0DD1"/>
    <w:rsid w:val="00EB2317"/>
    <w:rsid w:val="00EB47EE"/>
    <w:rsid w:val="00EB6EEA"/>
    <w:rsid w:val="00EB6FAA"/>
    <w:rsid w:val="00EC0D38"/>
    <w:rsid w:val="00EC3AC3"/>
    <w:rsid w:val="00EC42BD"/>
    <w:rsid w:val="00EC5F6D"/>
    <w:rsid w:val="00ED3A98"/>
    <w:rsid w:val="00ED7383"/>
    <w:rsid w:val="00EE6EC7"/>
    <w:rsid w:val="00EF1056"/>
    <w:rsid w:val="00EF1086"/>
    <w:rsid w:val="00F03353"/>
    <w:rsid w:val="00F11E21"/>
    <w:rsid w:val="00F15E1F"/>
    <w:rsid w:val="00F16898"/>
    <w:rsid w:val="00F20B38"/>
    <w:rsid w:val="00F25372"/>
    <w:rsid w:val="00F31AFF"/>
    <w:rsid w:val="00F33065"/>
    <w:rsid w:val="00F34ADB"/>
    <w:rsid w:val="00F457D7"/>
    <w:rsid w:val="00F47ED8"/>
    <w:rsid w:val="00F500D0"/>
    <w:rsid w:val="00F512E0"/>
    <w:rsid w:val="00F6095E"/>
    <w:rsid w:val="00F61020"/>
    <w:rsid w:val="00F656BE"/>
    <w:rsid w:val="00F66BB7"/>
    <w:rsid w:val="00F77D0D"/>
    <w:rsid w:val="00F85F48"/>
    <w:rsid w:val="00F90197"/>
    <w:rsid w:val="00FA67D6"/>
    <w:rsid w:val="00FA6B7C"/>
    <w:rsid w:val="00FB079B"/>
    <w:rsid w:val="00FB2A0D"/>
    <w:rsid w:val="00FB3D9B"/>
    <w:rsid w:val="00FB50F2"/>
    <w:rsid w:val="00FC2A5A"/>
    <w:rsid w:val="00FC7B15"/>
    <w:rsid w:val="00FD35FB"/>
    <w:rsid w:val="00FF24F7"/>
    <w:rsid w:val="09277676"/>
    <w:rsid w:val="1CCEB4AF"/>
    <w:rsid w:val="270964C8"/>
    <w:rsid w:val="31D6FA11"/>
    <w:rsid w:val="333DB522"/>
    <w:rsid w:val="3AC616AE"/>
    <w:rsid w:val="3F2C916A"/>
    <w:rsid w:val="45389B50"/>
    <w:rsid w:val="497D2762"/>
    <w:rsid w:val="49DFBE80"/>
    <w:rsid w:val="5D2558A6"/>
    <w:rsid w:val="5F73B89F"/>
    <w:rsid w:val="7B53AE2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link w:val="BrdtekstTegn"/>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styleId="Ulstomtale">
    <w:name w:val="Unresolved Mention"/>
    <w:basedOn w:val="Standardskriftforavsnitt"/>
    <w:uiPriority w:val="99"/>
    <w:semiHidden/>
    <w:unhideWhenUsed/>
    <w:rsid w:val="001F3721"/>
    <w:rPr>
      <w:color w:val="605E5C"/>
      <w:shd w:val="clear" w:color="auto" w:fill="E1DFDD"/>
    </w:rPr>
  </w:style>
  <w:style w:type="character" w:customStyle="1" w:styleId="cf01">
    <w:name w:val="cf01"/>
    <w:basedOn w:val="Standardskriftforavsnitt"/>
    <w:rsid w:val="007C2338"/>
    <w:rPr>
      <w:rFonts w:ascii="Segoe UI" w:hAnsi="Segoe UI" w:cs="Segoe UI" w:hint="default"/>
      <w:sz w:val="18"/>
      <w:szCs w:val="18"/>
    </w:rPr>
  </w:style>
  <w:style w:type="paragraph" w:customStyle="1" w:styleId="pf0">
    <w:name w:val="pf0"/>
    <w:basedOn w:val="Normal"/>
    <w:rsid w:val="004E47F2"/>
    <w:pPr>
      <w:suppressAutoHyphens w:val="0"/>
      <w:spacing w:before="100" w:beforeAutospacing="1" w:after="100" w:afterAutospacing="1"/>
      <w:textAlignment w:val="auto"/>
    </w:pPr>
    <w:rPr>
      <w:rFonts w:ascii="Times New Roman" w:hAnsi="Times New Roman"/>
      <w:kern w:val="0"/>
      <w:sz w:val="24"/>
      <w:szCs w:val="24"/>
      <w:lang w:eastAsia="nb-NO"/>
    </w:rPr>
  </w:style>
  <w:style w:type="character" w:customStyle="1" w:styleId="cf11">
    <w:name w:val="cf11"/>
    <w:basedOn w:val="Standardskriftforavsnitt"/>
    <w:rsid w:val="004E47F2"/>
    <w:rPr>
      <w:rFonts w:ascii="Segoe UI" w:hAnsi="Segoe UI" w:cs="Segoe UI" w:hint="default"/>
      <w:sz w:val="18"/>
      <w:szCs w:val="18"/>
    </w:rPr>
  </w:style>
  <w:style w:type="character" w:customStyle="1" w:styleId="BrdtekstTegn">
    <w:name w:val="Brødtekst Tegn"/>
    <w:basedOn w:val="Standardskriftforavsnitt"/>
    <w:link w:val="Brdtekst"/>
    <w:rsid w:val="00C760B4"/>
    <w:rPr>
      <w:rFonts w:ascii="Arial" w:hAnsi="Arial"/>
      <w:spacing w:val="-2"/>
      <w:kern w:val="1"/>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0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hyperlink" Target="http://www.gs1.no/unspsc"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anskaffelser.dev/postaward/g3/spec/"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ocs.peppol.eu/poacc/billing/3.0/bis/"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no/ofte-stilte-sporsmal-om-anskaffelser/elektronisk-handelsformat-ehf"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openxmlformats.org/officeDocument/2006/relationships/hyperlink" Target="https://anskaffelser.dev/postaward/g3/spec/advanced-ordering-3.0/" TargetMode="External"/><Relationship Id="rId29" Type="http://schemas.openxmlformats.org/officeDocument/2006/relationships/hyperlink" Target="https://peppol.eu/downloads/post-awar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s1.no/gln" TargetMode="External"/><Relationship Id="rId24" Type="http://schemas.openxmlformats.org/officeDocument/2006/relationships/hyperlink" Target="https://anskaffelser.no/verktoy/veiledere/elektronisk-handelsformat-ehf-veileder-systemleverandorer" TargetMode="External"/><Relationship Id="rId32" Type="http://schemas.openxmlformats.org/officeDocument/2006/relationships/hyperlink" Target="https://hotell.difi.no/?dataset=difi/elma/participants" TargetMode="External"/><Relationship Id="rId5" Type="http://schemas.openxmlformats.org/officeDocument/2006/relationships/numbering" Target="numbering.xml"/><Relationship Id="rId15" Type="http://schemas.openxmlformats.org/officeDocument/2006/relationships/hyperlink" Target="https://anskaffelser.dev/postaward/g3/spec/" TargetMode="External"/><Relationship Id="rId23" Type="http://schemas.openxmlformats.org/officeDocument/2006/relationships/hyperlink" Target="https://anskaffelser.no/verktoy/veiledere/ehf-prosessoversikt" TargetMode="External"/><Relationship Id="rId28" Type="http://schemas.openxmlformats.org/officeDocument/2006/relationships/hyperlink" Target="https://anskaffelser.dev/postaward/g3/spec/" TargetMode="Externa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www.anskaffelser.no/verktoy/veiledere/mottakere-i-el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s1.no/unspsc" TargetMode="External"/><Relationship Id="rId22" Type="http://schemas.openxmlformats.org/officeDocument/2006/relationships/hyperlink" Target="https://anskaffelser.dev/postaward/g3/spec/"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cf3ac21-7115-4688-b55a-d9affaa43f7a">
      <UserInfo>
        <DisplayName>Else Kristin Harlem</DisplayName>
        <AccountId>23</AccountId>
        <AccountType/>
      </UserInfo>
      <UserInfo>
        <DisplayName>Gry Samuelsen</DisplayName>
        <AccountId>19</AccountId>
        <AccountType/>
      </UserInfo>
      <UserInfo>
        <DisplayName>Elisabeth Borchgrevink</DisplayName>
        <AccountId>14</AccountId>
        <AccountType/>
      </UserInfo>
      <UserInfo>
        <DisplayName>Solveig Eriksrud Saugen</DisplayName>
        <AccountId>12</AccountId>
        <AccountType/>
      </UserInfo>
      <UserInfo>
        <DisplayName>Espen Hinholm</DisplayName>
        <AccountId>15</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BDFC352A7AB69499C361210A43CF410" ma:contentTypeVersion="10" ma:contentTypeDescription="Opprett et nytt dokument." ma:contentTypeScope="" ma:versionID="26737431b57dc84ecc89e4e3979a24e7">
  <xsd:schema xmlns:xsd="http://www.w3.org/2001/XMLSchema" xmlns:xs="http://www.w3.org/2001/XMLSchema" xmlns:p="http://schemas.microsoft.com/office/2006/metadata/properties" xmlns:ns1="http://schemas.microsoft.com/sharepoint/v3" xmlns:ns2="241495cd-a9e3-4162-a806-9d51c432259a" xmlns:ns3="2cf3ac21-7115-4688-b55a-d9affaa43f7a" targetNamespace="http://schemas.microsoft.com/office/2006/metadata/properties" ma:root="true" ma:fieldsID="3968873dc2cff7404852efc5dee4fd07" ns1:_="" ns2:_="" ns3:_="">
    <xsd:import namespace="http://schemas.microsoft.com/sharepoint/v3"/>
    <xsd:import namespace="241495cd-a9e3-4162-a806-9d51c432259a"/>
    <xsd:import namespace="2cf3ac21-7115-4688-b55a-d9affaa43f7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Egenskaper for samordnet samsvarspolicy" ma:hidden="true" ma:internalName="_ip_UnifiedCompliancePolicyProperties">
      <xsd:simpleType>
        <xsd:restriction base="dms:Note"/>
      </xsd:simpleType>
    </xsd:element>
    <xsd:element name="_ip_UnifiedCompliancePolicyUIAction" ma:index="11"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1495cd-a9e3-4162-a806-9d51c43225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f3ac21-7115-4688-b55a-d9affaa43f7a"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2.xml><?xml version="1.0" encoding="utf-8"?>
<ds:datastoreItem xmlns:ds="http://schemas.openxmlformats.org/officeDocument/2006/customXml" ds:itemID="{2C77ADB0-9035-47C6-B255-E7C2B1C900B3}">
  <ds:schemaRefs>
    <ds:schemaRef ds:uri="http://schemas.openxmlformats.org/officeDocument/2006/bibliography"/>
  </ds:schemaRefs>
</ds:datastoreItem>
</file>

<file path=customXml/itemProps3.xml><?xml version="1.0" encoding="utf-8"?>
<ds:datastoreItem xmlns:ds="http://schemas.openxmlformats.org/officeDocument/2006/customXml" ds:itemID="{035F3E96-84BF-4524-8D68-E25CEE0D8A4C}">
  <ds:schemaRefs>
    <ds:schemaRef ds:uri="http://schemas.microsoft.com/office/2006/metadata/properties"/>
    <ds:schemaRef ds:uri="http://schemas.microsoft.com/office/infopath/2007/PartnerControls"/>
    <ds:schemaRef ds:uri="2cf3ac21-7115-4688-b55a-d9affaa43f7a"/>
    <ds:schemaRef ds:uri="http://schemas.microsoft.com/sharepoint/v3"/>
  </ds:schemaRefs>
</ds:datastoreItem>
</file>

<file path=customXml/itemProps4.xml><?xml version="1.0" encoding="utf-8"?>
<ds:datastoreItem xmlns:ds="http://schemas.openxmlformats.org/officeDocument/2006/customXml" ds:itemID="{59E1A6A3-050B-47AC-AAF1-BD19B188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41495cd-a9e3-4162-a806-9d51c432259a"/>
    <ds:schemaRef ds:uri="2cf3ac21-7115-4688-b55a-d9affaa43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11</Pages>
  <Words>3845</Words>
  <Characters>20383</Characters>
  <Application>Microsoft Office Word</Application>
  <DocSecurity>0</DocSecurity>
  <Lines>169</Lines>
  <Paragraphs>48</Paragraphs>
  <ScaleCrop>false</ScaleCrop>
  <HeadingPairs>
    <vt:vector size="2" baseType="variant">
      <vt:variant>
        <vt:lpstr>Tittel</vt:lpstr>
      </vt:variant>
      <vt:variant>
        <vt:i4>1</vt:i4>
      </vt:variant>
    </vt:vector>
  </HeadingPairs>
  <TitlesOfParts>
    <vt:vector size="1" baseType="lpstr">
      <vt:lpstr>Samgandlingsavtale version 3_0</vt:lpstr>
    </vt:vector>
  </TitlesOfParts>
  <Company/>
  <LinksUpToDate>false</LinksUpToDate>
  <CharactersWithSpaces>24180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cp:lastModifiedBy>Anne Storsveen</cp:lastModifiedBy>
  <cp:revision>3</cp:revision>
  <cp:lastPrinted>2014-04-06T19:39:00Z</cp:lastPrinted>
  <dcterms:created xsi:type="dcterms:W3CDTF">2025-12-11T11:28:00Z</dcterms:created>
  <dcterms:modified xsi:type="dcterms:W3CDTF">2026-03-24T09:55:00Z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0x010100ABDFC352A7AB69499C361210A43CF410</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SIP_Label_593ecc0f-ccb9-4361-8333-eab9c279fcaa_Enabled">
    <vt:lpwstr>true</vt:lpwstr>
  </property>
  <property fmtid="{D5CDD505-2E9C-101B-9397-08002B2CF9AE}" pid="11" name="MSIP_Label_593ecc0f-ccb9-4361-8333-eab9c279fcaa_SetDate">
    <vt:lpwstr>2020-03-25T06:50:18Z</vt:lpwstr>
  </property>
  <property fmtid="{D5CDD505-2E9C-101B-9397-08002B2CF9AE}" pid="12" name="MSIP_Label_593ecc0f-ccb9-4361-8333-eab9c279fcaa_Method">
    <vt:lpwstr>Standard</vt:lpwstr>
  </property>
  <property fmtid="{D5CDD505-2E9C-101B-9397-08002B2CF9AE}" pid="13" name="MSIP_Label_593ecc0f-ccb9-4361-8333-eab9c279fcaa_Name">
    <vt:lpwstr>Intern</vt:lpwstr>
  </property>
  <property fmtid="{D5CDD505-2E9C-101B-9397-08002B2CF9AE}" pid="14" name="MSIP_Label_593ecc0f-ccb9-4361-8333-eab9c279fcaa_SiteId">
    <vt:lpwstr>07ba06ff-14f4-464b-b7e8-bc3a7e21e203</vt:lpwstr>
  </property>
  <property fmtid="{D5CDD505-2E9C-101B-9397-08002B2CF9AE}" pid="15" name="MSIP_Label_593ecc0f-ccb9-4361-8333-eab9c279fcaa_ActionId">
    <vt:lpwstr>2b4fba48-4dfc-4fe5-b0c9-00005f698424</vt:lpwstr>
  </property>
  <property fmtid="{D5CDD505-2E9C-101B-9397-08002B2CF9AE}" pid="16" name="MSIP_Label_593ecc0f-ccb9-4361-8333-eab9c279fcaa_ContentBits">
    <vt:lpwstr>0</vt:lpwstr>
  </property>
</Properties>
</file>